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0A1BC" w14:textId="77777777" w:rsidR="00A33037" w:rsidRPr="00A33037" w:rsidRDefault="00A33037">
      <w:pPr>
        <w:rPr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709"/>
        <w:gridCol w:w="2409"/>
      </w:tblGrid>
      <w:tr w:rsidR="00A33037" w:rsidRPr="00643B3A" w14:paraId="4C961E89" w14:textId="77777777" w:rsidTr="007232D4">
        <w:trPr>
          <w:trHeight w:hRule="exact" w:val="265"/>
        </w:trPr>
        <w:tc>
          <w:tcPr>
            <w:tcW w:w="9639" w:type="dxa"/>
            <w:gridSpan w:val="3"/>
            <w:shd w:val="clear" w:color="auto" w:fill="000000"/>
            <w:vAlign w:val="center"/>
          </w:tcPr>
          <w:p w14:paraId="372975B9" w14:textId="77777777" w:rsidR="00A33037" w:rsidRPr="005E4381" w:rsidRDefault="00A33037" w:rsidP="009254EB">
            <w:pPr>
              <w:pStyle w:val="Cabealho1"/>
              <w:shd w:val="clear" w:color="auto" w:fill="00000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FICHA DE INSCRIÇÃO </w:t>
            </w:r>
          </w:p>
        </w:tc>
      </w:tr>
      <w:tr w:rsidR="0064747C" w:rsidRPr="00643B3A" w14:paraId="50614827" w14:textId="77777777" w:rsidTr="007232D4">
        <w:trPr>
          <w:trHeight w:hRule="exact" w:val="398"/>
        </w:trPr>
        <w:tc>
          <w:tcPr>
            <w:tcW w:w="6521" w:type="dxa"/>
            <w:shd w:val="clear" w:color="auto" w:fill="000000"/>
            <w:vAlign w:val="bottom"/>
          </w:tcPr>
          <w:p w14:paraId="361E4FED" w14:textId="19A5B7EE" w:rsidR="0064747C" w:rsidRPr="00D124DD" w:rsidRDefault="007232D4" w:rsidP="007232D4">
            <w:pPr>
              <w:ind w:right="-4338"/>
              <w:rPr>
                <w:rFonts w:ascii="Calibri" w:hAnsi="Calibri"/>
                <w:bCs/>
              </w:rPr>
            </w:pPr>
            <w:r w:rsidRPr="007232D4">
              <w:rPr>
                <w:rFonts w:ascii="Calibri" w:hAnsi="Calibri"/>
              </w:rPr>
              <w:t>ESTATUTO E D</w:t>
            </w:r>
            <w:r>
              <w:rPr>
                <w:rFonts w:ascii="Calibri" w:hAnsi="Calibri"/>
              </w:rPr>
              <w:t>E</w:t>
            </w:r>
            <w:r w:rsidRPr="007232D4">
              <w:rPr>
                <w:rFonts w:ascii="Calibri" w:hAnsi="Calibri"/>
              </w:rPr>
              <w:t>ONTOLOGIA</w:t>
            </w:r>
            <w:r w:rsidR="00563D5B">
              <w:rPr>
                <w:rFonts w:ascii="Calibri" w:hAnsi="Calibri"/>
              </w:rPr>
              <w:t xml:space="preserve"> | </w:t>
            </w:r>
            <w:r w:rsidR="00B65776">
              <w:rPr>
                <w:rFonts w:ascii="Calibri" w:hAnsi="Calibri"/>
              </w:rPr>
              <w:t>1</w:t>
            </w:r>
            <w:r w:rsidR="00252F72">
              <w:rPr>
                <w:rFonts w:ascii="Calibri" w:hAnsi="Calibri"/>
              </w:rPr>
              <w:t xml:space="preserve">6, </w:t>
            </w:r>
            <w:r w:rsidR="00B65776">
              <w:rPr>
                <w:rFonts w:ascii="Calibri" w:hAnsi="Calibri"/>
              </w:rPr>
              <w:t>1</w:t>
            </w:r>
            <w:r w:rsidR="00252F72">
              <w:rPr>
                <w:rFonts w:ascii="Calibri" w:hAnsi="Calibri"/>
              </w:rPr>
              <w:t>7 DEZ</w:t>
            </w:r>
            <w:r w:rsidR="0064747C" w:rsidRPr="007232D4">
              <w:rPr>
                <w:rFonts w:ascii="Calibri" w:hAnsi="Calibri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000000"/>
            <w:vAlign w:val="center"/>
          </w:tcPr>
          <w:p w14:paraId="43ED0EFD" w14:textId="77777777" w:rsidR="0064747C" w:rsidRPr="00D124DD" w:rsidRDefault="0064747C" w:rsidP="009254EB">
            <w:pPr>
              <w:rPr>
                <w:rFonts w:ascii="Calibri" w:hAnsi="Calibri"/>
                <w:bCs/>
              </w:rPr>
            </w:pPr>
          </w:p>
        </w:tc>
        <w:tc>
          <w:tcPr>
            <w:tcW w:w="2409" w:type="dxa"/>
            <w:shd w:val="clear" w:color="auto" w:fill="000000"/>
            <w:vAlign w:val="center"/>
          </w:tcPr>
          <w:p w14:paraId="7864DC38" w14:textId="2D132902" w:rsidR="0064747C" w:rsidRPr="005E4381" w:rsidRDefault="0064747C" w:rsidP="009254E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EDIÇÃO Nº </w:t>
            </w:r>
            <w:r w:rsidR="00151B37">
              <w:rPr>
                <w:rFonts w:ascii="Calibri" w:hAnsi="Calibri"/>
                <w:bCs/>
              </w:rPr>
              <w:t>3</w:t>
            </w:r>
            <w:r w:rsidR="00B65776">
              <w:rPr>
                <w:rFonts w:ascii="Calibri" w:hAnsi="Calibri"/>
                <w:bCs/>
              </w:rPr>
              <w:t>4</w:t>
            </w:r>
            <w:r>
              <w:rPr>
                <w:rFonts w:ascii="Calibri" w:hAnsi="Calibri"/>
                <w:bCs/>
              </w:rPr>
              <w:t>/2021</w:t>
            </w:r>
          </w:p>
        </w:tc>
      </w:tr>
    </w:tbl>
    <w:p w14:paraId="3F19EB17" w14:textId="77777777" w:rsidR="00A33037" w:rsidRPr="001260B0" w:rsidRDefault="00A33037" w:rsidP="00A33037">
      <w:pPr>
        <w:rPr>
          <w:rFonts w:ascii="Calibri" w:hAnsi="Calibri"/>
          <w:sz w:val="16"/>
          <w:szCs w:val="16"/>
        </w:rPr>
      </w:pPr>
    </w:p>
    <w:p w14:paraId="605CB2E9" w14:textId="77777777" w:rsidR="00A33037" w:rsidRPr="00E73038" w:rsidRDefault="00A33037" w:rsidP="00A33037">
      <w:pPr>
        <w:pStyle w:val="Cabealho1"/>
        <w:shd w:val="clear" w:color="auto" w:fill="auto"/>
        <w:rPr>
          <w:rFonts w:ascii="Calibri" w:hAnsi="Calibri"/>
          <w:color w:val="auto"/>
          <w:sz w:val="24"/>
          <w:szCs w:val="22"/>
        </w:rPr>
      </w:pPr>
      <w:r w:rsidRPr="00643B3A">
        <w:rPr>
          <w:rFonts w:ascii="Calibri" w:hAnsi="Calibri"/>
          <w:color w:val="auto"/>
          <w:sz w:val="22"/>
          <w:szCs w:val="22"/>
        </w:rPr>
        <w:t>DADOS PESSOAIS</w:t>
      </w:r>
      <w:r w:rsidRPr="00E73038">
        <w:rPr>
          <w:rFonts w:ascii="Calibri" w:hAnsi="Calibri"/>
          <w:b w:val="0"/>
          <w:color w:val="auto"/>
          <w:sz w:val="18"/>
          <w:szCs w:val="22"/>
        </w:rPr>
        <w:t xml:space="preserve"> (campos</w:t>
      </w:r>
      <w:r>
        <w:rPr>
          <w:rFonts w:ascii="Calibri" w:hAnsi="Calibri"/>
          <w:b w:val="0"/>
          <w:color w:val="auto"/>
          <w:sz w:val="18"/>
          <w:szCs w:val="22"/>
        </w:rPr>
        <w:t xml:space="preserve"> de</w:t>
      </w:r>
      <w:r w:rsidRPr="00E73038">
        <w:rPr>
          <w:rFonts w:ascii="Calibri" w:hAnsi="Calibri"/>
          <w:b w:val="0"/>
          <w:color w:val="auto"/>
          <w:sz w:val="18"/>
          <w:szCs w:val="22"/>
        </w:rPr>
        <w:t xml:space="preserve"> preenchimento </w:t>
      </w:r>
      <w:r>
        <w:rPr>
          <w:rFonts w:ascii="Calibri" w:hAnsi="Calibri"/>
          <w:b w:val="0"/>
          <w:color w:val="auto"/>
          <w:sz w:val="18"/>
          <w:szCs w:val="22"/>
        </w:rPr>
        <w:t>obrigatório</w:t>
      </w:r>
      <w:r w:rsidRPr="00E73038">
        <w:rPr>
          <w:rFonts w:ascii="Calibri" w:hAnsi="Calibri"/>
          <w:b w:val="0"/>
          <w:color w:val="auto"/>
          <w:sz w:val="18"/>
          <w:szCs w:val="22"/>
        </w:rPr>
        <w:t>)</w:t>
      </w:r>
    </w:p>
    <w:p w14:paraId="5F488184" w14:textId="77777777" w:rsidR="00A33037" w:rsidRPr="00BE447D" w:rsidRDefault="00A33037" w:rsidP="00A33037">
      <w:pPr>
        <w:rPr>
          <w:rFonts w:ascii="Calibri" w:hAnsi="Calibri"/>
          <w:sz w:val="10"/>
          <w:szCs w:val="10"/>
        </w:rPr>
      </w:pPr>
    </w:p>
    <w:p w14:paraId="7B9D7BDE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n</w:t>
      </w:r>
      <w:r w:rsidR="00A33037" w:rsidRPr="00A33037">
        <w:rPr>
          <w:rFonts w:ascii="Calibri" w:hAnsi="Calibri"/>
          <w:sz w:val="18"/>
          <w:szCs w:val="20"/>
        </w:rPr>
        <w:t>ome:</w:t>
      </w:r>
      <w:r w:rsidR="00A33037" w:rsidRPr="00A33037"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>n</w:t>
      </w:r>
      <w:r w:rsidR="00A33037" w:rsidRPr="00A33037">
        <w:rPr>
          <w:rFonts w:ascii="Calibri" w:hAnsi="Calibri"/>
          <w:sz w:val="18"/>
          <w:szCs w:val="20"/>
        </w:rPr>
        <w:t xml:space="preserve">º de </w:t>
      </w:r>
      <w:r>
        <w:rPr>
          <w:rFonts w:ascii="Calibri" w:hAnsi="Calibri"/>
          <w:sz w:val="18"/>
          <w:szCs w:val="20"/>
        </w:rPr>
        <w:t>membro / p</w:t>
      </w:r>
      <w:r w:rsidR="00A33037" w:rsidRPr="00A33037">
        <w:rPr>
          <w:rFonts w:ascii="Calibri" w:hAnsi="Calibri"/>
          <w:sz w:val="18"/>
          <w:szCs w:val="20"/>
        </w:rPr>
        <w:t xml:space="preserve">rocesso de </w:t>
      </w:r>
      <w:r>
        <w:rPr>
          <w:rFonts w:ascii="Calibri" w:hAnsi="Calibri"/>
          <w:sz w:val="18"/>
          <w:szCs w:val="20"/>
        </w:rPr>
        <w:t>e</w:t>
      </w:r>
      <w:r w:rsidR="00A33037" w:rsidRPr="00A33037">
        <w:rPr>
          <w:rFonts w:ascii="Calibri" w:hAnsi="Calibri"/>
          <w:sz w:val="18"/>
          <w:szCs w:val="20"/>
        </w:rPr>
        <w:t>stágio:</w:t>
      </w:r>
      <w:r w:rsidR="00A33037" w:rsidRPr="00A33037">
        <w:rPr>
          <w:rFonts w:ascii="Calibri" w:hAnsi="Calibri"/>
          <w:sz w:val="18"/>
          <w:szCs w:val="20"/>
        </w:rPr>
        <w:tab/>
        <w:t xml:space="preserve"> </w:t>
      </w:r>
    </w:p>
    <w:p w14:paraId="63A5E876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6ED3D799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número identificação civil</w:t>
      </w:r>
      <w:r w:rsidR="00A33037" w:rsidRPr="00A33037">
        <w:rPr>
          <w:rFonts w:ascii="Calibri" w:hAnsi="Calibri"/>
          <w:sz w:val="18"/>
          <w:szCs w:val="20"/>
        </w:rPr>
        <w:t xml:space="preserve"> </w:t>
      </w:r>
      <w:r w:rsidR="00A33037" w:rsidRPr="00A33037">
        <w:rPr>
          <w:rFonts w:ascii="Calibri" w:hAnsi="Calibri"/>
          <w:sz w:val="14"/>
          <w:szCs w:val="20"/>
        </w:rPr>
        <w:t>(incluindo os 4 dígitos):</w:t>
      </w:r>
      <w:r w:rsidR="00A33037" w:rsidRPr="00A33037">
        <w:rPr>
          <w:rFonts w:ascii="Calibri" w:hAnsi="Calibri"/>
          <w:sz w:val="14"/>
          <w:szCs w:val="20"/>
        </w:rPr>
        <w:tab/>
      </w:r>
      <w:r>
        <w:rPr>
          <w:rFonts w:ascii="Calibri" w:hAnsi="Calibri"/>
          <w:sz w:val="14"/>
          <w:szCs w:val="20"/>
        </w:rPr>
        <w:t xml:space="preserve">                                                              </w:t>
      </w:r>
      <w:r>
        <w:rPr>
          <w:rFonts w:ascii="Calibri" w:hAnsi="Calibri"/>
          <w:sz w:val="18"/>
          <w:szCs w:val="20"/>
        </w:rPr>
        <w:t>v</w:t>
      </w:r>
      <w:r w:rsidR="00A33037" w:rsidRPr="00A33037">
        <w:rPr>
          <w:rFonts w:ascii="Calibri" w:hAnsi="Calibri"/>
          <w:sz w:val="18"/>
          <w:szCs w:val="20"/>
        </w:rPr>
        <w:t>alidade:</w:t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5002F587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1C921A15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n</w:t>
      </w:r>
      <w:r w:rsidR="00A33037" w:rsidRPr="00A33037">
        <w:rPr>
          <w:rFonts w:ascii="Calibri" w:hAnsi="Calibri"/>
          <w:sz w:val="18"/>
          <w:szCs w:val="20"/>
        </w:rPr>
        <w:t xml:space="preserve">aturalidade:                     </w:t>
      </w:r>
      <w:r>
        <w:rPr>
          <w:rFonts w:ascii="Calibri" w:hAnsi="Calibri"/>
          <w:sz w:val="18"/>
          <w:szCs w:val="20"/>
        </w:rPr>
        <w:t xml:space="preserve">                               n</w:t>
      </w:r>
      <w:r w:rsidR="00A33037" w:rsidRPr="00A33037">
        <w:rPr>
          <w:rFonts w:ascii="Calibri" w:hAnsi="Calibri"/>
          <w:sz w:val="18"/>
          <w:szCs w:val="20"/>
        </w:rPr>
        <w:t>acional</w:t>
      </w:r>
      <w:r>
        <w:rPr>
          <w:rFonts w:ascii="Calibri" w:hAnsi="Calibri"/>
          <w:sz w:val="18"/>
          <w:szCs w:val="20"/>
        </w:rPr>
        <w:t>idade:</w:t>
      </w:r>
      <w:r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ab/>
        <w:t xml:space="preserve">            </w:t>
      </w:r>
      <w:r w:rsidR="00A33037" w:rsidRPr="00A33037">
        <w:rPr>
          <w:rFonts w:ascii="Calibri" w:hAnsi="Calibri"/>
          <w:sz w:val="18"/>
          <w:szCs w:val="20"/>
        </w:rPr>
        <w:t xml:space="preserve">  </w:t>
      </w:r>
      <w:r>
        <w:rPr>
          <w:rFonts w:ascii="Calibri" w:hAnsi="Calibri"/>
          <w:sz w:val="18"/>
          <w:szCs w:val="20"/>
        </w:rPr>
        <w:t xml:space="preserve"> data de n</w:t>
      </w:r>
      <w:r w:rsidR="00A33037" w:rsidRPr="00A33037">
        <w:rPr>
          <w:rFonts w:ascii="Calibri" w:hAnsi="Calibri"/>
          <w:sz w:val="18"/>
          <w:szCs w:val="20"/>
        </w:rPr>
        <w:t>ascimento:</w:t>
      </w:r>
    </w:p>
    <w:p w14:paraId="2BFF4988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7BB4BF31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m</w:t>
      </w:r>
      <w:r w:rsidR="00A33037" w:rsidRPr="00A33037">
        <w:rPr>
          <w:rFonts w:ascii="Calibri" w:hAnsi="Calibri"/>
          <w:sz w:val="18"/>
          <w:szCs w:val="20"/>
        </w:rPr>
        <w:t>orada:</w:t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6017C45E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0AD536DF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código postal:</w:t>
      </w:r>
      <w:r>
        <w:rPr>
          <w:rFonts w:ascii="Calibri" w:hAnsi="Calibri"/>
          <w:sz w:val="18"/>
          <w:szCs w:val="20"/>
        </w:rPr>
        <w:tab/>
        <w:t>l</w:t>
      </w:r>
      <w:r w:rsidR="00A33037" w:rsidRPr="00A33037">
        <w:rPr>
          <w:rFonts w:ascii="Calibri" w:hAnsi="Calibri"/>
          <w:sz w:val="18"/>
          <w:szCs w:val="20"/>
        </w:rPr>
        <w:t>ocalidade:</w:t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30A6D1FE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0AD2D3F8" w14:textId="77777777" w:rsidR="00A33037" w:rsidRPr="00A33037" w:rsidRDefault="00A33037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 w:rsidRPr="00A33037">
        <w:rPr>
          <w:rFonts w:ascii="Calibri" w:hAnsi="Calibri"/>
          <w:sz w:val="18"/>
          <w:szCs w:val="20"/>
        </w:rPr>
        <w:t>e</w:t>
      </w:r>
      <w:r w:rsidR="009B0D7D">
        <w:rPr>
          <w:rFonts w:ascii="Calibri" w:hAnsi="Calibri"/>
          <w:sz w:val="18"/>
          <w:szCs w:val="20"/>
        </w:rPr>
        <w:t>ndereço eletrónico:</w:t>
      </w:r>
      <w:r w:rsidR="009B0D7D">
        <w:rPr>
          <w:rFonts w:ascii="Calibri" w:hAnsi="Calibri"/>
          <w:sz w:val="18"/>
          <w:szCs w:val="20"/>
        </w:rPr>
        <w:tab/>
        <w:t>t</w:t>
      </w:r>
      <w:r w:rsidRPr="00A33037">
        <w:rPr>
          <w:rFonts w:ascii="Calibri" w:hAnsi="Calibri"/>
          <w:sz w:val="18"/>
          <w:szCs w:val="20"/>
        </w:rPr>
        <w:t xml:space="preserve">elefone:  </w:t>
      </w:r>
    </w:p>
    <w:p w14:paraId="551A8AA3" w14:textId="77777777" w:rsidR="00A33037" w:rsidRPr="00A33037" w:rsidRDefault="00A33037" w:rsidP="00A33037">
      <w:pPr>
        <w:tabs>
          <w:tab w:val="left" w:pos="5103"/>
        </w:tabs>
        <w:rPr>
          <w:rFonts w:ascii="Calibri" w:hAnsi="Calibri"/>
          <w:sz w:val="8"/>
          <w:szCs w:val="10"/>
        </w:rPr>
      </w:pPr>
    </w:p>
    <w:p w14:paraId="76457C3C" w14:textId="77777777" w:rsidR="00A33037" w:rsidRPr="00A33037" w:rsidRDefault="009B0D7D" w:rsidP="00A33037">
      <w:pPr>
        <w:shd w:val="clear" w:color="auto" w:fill="D9D9D9"/>
        <w:tabs>
          <w:tab w:val="left" w:pos="5103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p</w:t>
      </w:r>
      <w:r w:rsidR="00A33037" w:rsidRPr="00A33037">
        <w:rPr>
          <w:rFonts w:ascii="Calibri" w:hAnsi="Calibri"/>
          <w:sz w:val="18"/>
          <w:szCs w:val="20"/>
        </w:rPr>
        <w:t>rofissão:</w:t>
      </w:r>
      <w:r w:rsidR="00A33037" w:rsidRPr="00A33037"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>número identificação fiscal</w:t>
      </w:r>
      <w:r w:rsidR="00A33037" w:rsidRPr="00A33037">
        <w:rPr>
          <w:rFonts w:ascii="Calibri" w:hAnsi="Calibri"/>
          <w:sz w:val="18"/>
          <w:szCs w:val="20"/>
        </w:rPr>
        <w:t>:</w:t>
      </w:r>
    </w:p>
    <w:p w14:paraId="62BBEEA6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8"/>
          <w:szCs w:val="10"/>
        </w:rPr>
      </w:pPr>
    </w:p>
    <w:p w14:paraId="5EBF4306" w14:textId="77777777" w:rsidR="00A33037" w:rsidRPr="00A33037" w:rsidRDefault="00A33037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 w:rsidRPr="00A33037">
        <w:rPr>
          <w:rFonts w:ascii="Calibri" w:hAnsi="Calibri"/>
          <w:sz w:val="18"/>
          <w:szCs w:val="20"/>
        </w:rPr>
        <w:t xml:space="preserve">Situação profissional:       </w:t>
      </w:r>
      <w:r w:rsidRPr="00A33037">
        <w:rPr>
          <w:rFonts w:ascii="Calibri" w:hAnsi="Calibri"/>
          <w:sz w:val="12"/>
          <w:szCs w:val="14"/>
        </w:rPr>
        <w:sym w:font="Wingdings" w:char="F0A8"/>
      </w:r>
      <w:r w:rsidRPr="00A33037">
        <w:rPr>
          <w:rFonts w:ascii="Calibri" w:hAnsi="Calibri"/>
          <w:sz w:val="12"/>
          <w:szCs w:val="14"/>
        </w:rPr>
        <w:t xml:space="preserve"> EMPREGADO POR CONTA DE OUTREM              </w:t>
      </w:r>
      <w:r w:rsidRPr="00A33037">
        <w:rPr>
          <w:rFonts w:ascii="Calibri" w:hAnsi="Calibri"/>
          <w:sz w:val="12"/>
          <w:szCs w:val="14"/>
        </w:rPr>
        <w:sym w:font="Wingdings" w:char="F0A8"/>
      </w:r>
      <w:r w:rsidRPr="00A33037">
        <w:rPr>
          <w:rFonts w:ascii="Calibri" w:hAnsi="Calibri"/>
          <w:sz w:val="12"/>
          <w:szCs w:val="14"/>
        </w:rPr>
        <w:t xml:space="preserve"> EMPREGADO POR CONTA PRÓPRIA              </w:t>
      </w:r>
      <w:r w:rsidRPr="00A33037">
        <w:rPr>
          <w:rFonts w:ascii="Calibri" w:hAnsi="Calibri"/>
          <w:sz w:val="12"/>
          <w:szCs w:val="14"/>
        </w:rPr>
        <w:sym w:font="Wingdings" w:char="F0A8"/>
      </w:r>
      <w:r w:rsidRPr="00A33037">
        <w:rPr>
          <w:rFonts w:ascii="Calibri" w:hAnsi="Calibri"/>
          <w:sz w:val="12"/>
          <w:szCs w:val="14"/>
        </w:rPr>
        <w:t xml:space="preserve"> DESEMPREGADO             </w:t>
      </w:r>
      <w:r w:rsidRPr="00A33037">
        <w:rPr>
          <w:rFonts w:ascii="Calibri" w:hAnsi="Calibri"/>
          <w:sz w:val="12"/>
          <w:szCs w:val="14"/>
        </w:rPr>
        <w:sym w:font="Wingdings" w:char="F0A8"/>
      </w:r>
      <w:r w:rsidRPr="00A33037">
        <w:rPr>
          <w:rFonts w:ascii="Calibri" w:hAnsi="Calibri"/>
          <w:sz w:val="12"/>
          <w:szCs w:val="14"/>
        </w:rPr>
        <w:t xml:space="preserve"> OUTRA</w:t>
      </w:r>
      <w:r w:rsidR="00E52878">
        <w:rPr>
          <w:rFonts w:ascii="Calibri" w:hAnsi="Calibri"/>
          <w:sz w:val="12"/>
          <w:szCs w:val="14"/>
        </w:rPr>
        <w:t xml:space="preserve"> </w:t>
      </w:r>
    </w:p>
    <w:p w14:paraId="6A7B2C85" w14:textId="77777777" w:rsidR="00D86528" w:rsidRDefault="00D86528" w:rsidP="00D86528">
      <w:pPr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8"/>
          <w:szCs w:val="8"/>
        </w:rPr>
      </w:pPr>
    </w:p>
    <w:p w14:paraId="1267E760" w14:textId="77777777" w:rsidR="00E52878" w:rsidRPr="00A33037" w:rsidRDefault="00E52878" w:rsidP="00E52878">
      <w:pPr>
        <w:shd w:val="clear" w:color="auto" w:fill="D9D9D9"/>
        <w:tabs>
          <w:tab w:val="left" w:pos="5387"/>
        </w:tabs>
        <w:autoSpaceDE w:val="0"/>
        <w:autoSpaceDN w:val="0"/>
        <w:adjustRightInd w:val="0"/>
        <w:ind w:left="284"/>
        <w:rPr>
          <w:rFonts w:ascii="Calibri" w:hAnsi="Calibri"/>
          <w:sz w:val="18"/>
          <w:szCs w:val="20"/>
        </w:rPr>
      </w:pPr>
      <w:r w:rsidRPr="00A33037">
        <w:rPr>
          <w:rFonts w:ascii="Calibri" w:hAnsi="Calibri"/>
          <w:sz w:val="18"/>
          <w:szCs w:val="20"/>
        </w:rPr>
        <w:t>Entidade</w:t>
      </w:r>
      <w:r>
        <w:rPr>
          <w:rFonts w:ascii="Calibri" w:hAnsi="Calibri"/>
          <w:sz w:val="18"/>
          <w:szCs w:val="20"/>
        </w:rPr>
        <w:t xml:space="preserve"> empregadora</w:t>
      </w:r>
      <w:r w:rsidRPr="00A33037">
        <w:rPr>
          <w:rFonts w:ascii="Calibri" w:hAnsi="Calibri"/>
          <w:sz w:val="18"/>
          <w:szCs w:val="20"/>
        </w:rPr>
        <w:t xml:space="preserve"> / Empresa:</w:t>
      </w:r>
    </w:p>
    <w:p w14:paraId="3724076C" w14:textId="77777777" w:rsidR="00E52878" w:rsidRPr="00D86528" w:rsidRDefault="00E52878" w:rsidP="00D86528">
      <w:pPr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8"/>
          <w:szCs w:val="8"/>
        </w:rPr>
      </w:pPr>
    </w:p>
    <w:p w14:paraId="7C3D80E3" w14:textId="77777777" w:rsidR="00D86528" w:rsidRPr="00A33037" w:rsidRDefault="00D86528" w:rsidP="00E52878">
      <w:pPr>
        <w:shd w:val="clear" w:color="auto" w:fill="D9D9D9"/>
        <w:tabs>
          <w:tab w:val="left" w:pos="5387"/>
        </w:tabs>
        <w:autoSpaceDE w:val="0"/>
        <w:autoSpaceDN w:val="0"/>
        <w:adjustRightInd w:val="0"/>
        <w:ind w:left="284"/>
        <w:rPr>
          <w:rFonts w:ascii="Calibri" w:hAnsi="Calibri"/>
          <w:sz w:val="18"/>
          <w:szCs w:val="20"/>
        </w:rPr>
      </w:pPr>
      <w:r>
        <w:rPr>
          <w:rFonts w:ascii="Calibri" w:hAnsi="Calibri"/>
          <w:i/>
          <w:sz w:val="18"/>
          <w:szCs w:val="20"/>
        </w:rPr>
        <w:t>se desempregado</w:t>
      </w:r>
      <w:r w:rsidRPr="00A33037">
        <w:rPr>
          <w:rFonts w:ascii="Calibri" w:hAnsi="Calibri"/>
          <w:sz w:val="18"/>
          <w:szCs w:val="20"/>
        </w:rPr>
        <w:t xml:space="preserve">:       </w:t>
      </w:r>
      <w:r w:rsidRPr="00CC0D59">
        <w:rPr>
          <w:rFonts w:ascii="Calibri" w:hAnsi="Calibri"/>
          <w:sz w:val="14"/>
          <w:szCs w:val="14"/>
        </w:rPr>
        <w:sym w:font="Wingdings" w:char="F0A8"/>
      </w:r>
      <w:r w:rsidRPr="00CC0D59">
        <w:rPr>
          <w:rFonts w:ascii="Calibri" w:hAnsi="Calibri"/>
          <w:sz w:val="14"/>
          <w:szCs w:val="14"/>
        </w:rPr>
        <w:t xml:space="preserve"> </w:t>
      </w:r>
      <w:r w:rsidR="00E52878" w:rsidRPr="00CC0D59">
        <w:rPr>
          <w:rFonts w:ascii="Calibri" w:hAnsi="Calibri"/>
          <w:sz w:val="14"/>
          <w:szCs w:val="14"/>
        </w:rPr>
        <w:t>À</w:t>
      </w:r>
      <w:r w:rsidRPr="00CC0D59">
        <w:rPr>
          <w:rFonts w:ascii="Calibri" w:hAnsi="Calibri"/>
          <w:sz w:val="14"/>
          <w:szCs w:val="14"/>
        </w:rPr>
        <w:t xml:space="preserve"> procura 1º emprego              </w:t>
      </w:r>
      <w:r w:rsidRPr="00CC0D59">
        <w:rPr>
          <w:rFonts w:ascii="Calibri" w:hAnsi="Calibri"/>
          <w:sz w:val="14"/>
          <w:szCs w:val="14"/>
        </w:rPr>
        <w:sym w:font="Wingdings" w:char="F0A8"/>
      </w:r>
      <w:r w:rsidRPr="00CC0D59">
        <w:rPr>
          <w:rFonts w:ascii="Calibri" w:hAnsi="Calibri"/>
          <w:sz w:val="14"/>
          <w:szCs w:val="14"/>
        </w:rPr>
        <w:t xml:space="preserve"> </w:t>
      </w:r>
      <w:r w:rsidR="00E52878" w:rsidRPr="00CC0D59">
        <w:rPr>
          <w:rFonts w:ascii="Calibri" w:hAnsi="Calibri"/>
          <w:sz w:val="14"/>
          <w:szCs w:val="14"/>
        </w:rPr>
        <w:t>Desempregado_</w:t>
      </w:r>
      <w:r w:rsidRPr="00CC0D59">
        <w:rPr>
          <w:rFonts w:ascii="Calibri" w:hAnsi="Calibri"/>
          <w:sz w:val="14"/>
          <w:szCs w:val="14"/>
        </w:rPr>
        <w:t xml:space="preserve"> &lt;12 meses              </w:t>
      </w:r>
      <w:r w:rsidRPr="00CC0D59">
        <w:rPr>
          <w:rFonts w:ascii="Calibri" w:hAnsi="Calibri"/>
          <w:sz w:val="14"/>
          <w:szCs w:val="14"/>
        </w:rPr>
        <w:sym w:font="Wingdings" w:char="F0A8"/>
      </w:r>
      <w:r w:rsidRPr="00CC0D59">
        <w:rPr>
          <w:rFonts w:ascii="Calibri" w:hAnsi="Calibri"/>
          <w:sz w:val="14"/>
          <w:szCs w:val="14"/>
        </w:rPr>
        <w:t xml:space="preserve"> </w:t>
      </w:r>
      <w:r w:rsidR="00E52878" w:rsidRPr="00CC0D59">
        <w:rPr>
          <w:rFonts w:ascii="Calibri" w:hAnsi="Calibri"/>
          <w:sz w:val="14"/>
          <w:szCs w:val="14"/>
        </w:rPr>
        <w:t>Desempregado</w:t>
      </w:r>
      <w:r w:rsidRPr="00CC0D59">
        <w:rPr>
          <w:rFonts w:ascii="Calibri" w:hAnsi="Calibri"/>
          <w:sz w:val="14"/>
          <w:szCs w:val="14"/>
        </w:rPr>
        <w:t xml:space="preserve"> de longa </w:t>
      </w:r>
      <w:r w:rsidR="00E52878" w:rsidRPr="00CC0D59">
        <w:rPr>
          <w:rFonts w:ascii="Calibri" w:hAnsi="Calibri"/>
          <w:sz w:val="14"/>
          <w:szCs w:val="14"/>
        </w:rPr>
        <w:t>duração_&gt;</w:t>
      </w:r>
      <w:r w:rsidRPr="00CC0D59">
        <w:rPr>
          <w:rFonts w:ascii="Calibri" w:hAnsi="Calibri"/>
          <w:sz w:val="14"/>
          <w:szCs w:val="14"/>
        </w:rPr>
        <w:t xml:space="preserve"> 12 meses</w:t>
      </w:r>
    </w:p>
    <w:p w14:paraId="5E868FAE" w14:textId="77777777" w:rsidR="00A33037" w:rsidRPr="00A33037" w:rsidRDefault="00A33037" w:rsidP="00A33037">
      <w:pPr>
        <w:tabs>
          <w:tab w:val="left" w:pos="5387"/>
        </w:tabs>
        <w:spacing w:before="120"/>
        <w:jc w:val="both"/>
        <w:rPr>
          <w:rFonts w:ascii="Calibri" w:hAnsi="Calibri"/>
          <w:sz w:val="14"/>
          <w:szCs w:val="16"/>
        </w:rPr>
      </w:pPr>
      <w:r w:rsidRPr="00A33037">
        <w:rPr>
          <w:rFonts w:ascii="Calibri" w:hAnsi="Calibri" w:cs="Calibri"/>
          <w:color w:val="000000"/>
          <w:sz w:val="14"/>
          <w:szCs w:val="16"/>
        </w:rPr>
        <w:t xml:space="preserve">Os dados constantes no presente documento servem para </w:t>
      </w:r>
      <w:r w:rsidR="00B773D2" w:rsidRPr="00A33037">
        <w:rPr>
          <w:rFonts w:ascii="Calibri" w:hAnsi="Calibri" w:cs="Calibri"/>
          <w:color w:val="000000"/>
          <w:sz w:val="14"/>
          <w:szCs w:val="16"/>
        </w:rPr>
        <w:t>atualização</w:t>
      </w:r>
      <w:r w:rsidRPr="00A33037">
        <w:rPr>
          <w:rFonts w:ascii="Calibri" w:hAnsi="Calibri" w:cs="Calibri"/>
          <w:color w:val="000000"/>
          <w:sz w:val="14"/>
          <w:szCs w:val="16"/>
        </w:rPr>
        <w:t xml:space="preserve"> do registo de dados d</w:t>
      </w:r>
      <w:r w:rsidR="00B773D2">
        <w:rPr>
          <w:rFonts w:ascii="Calibri" w:hAnsi="Calibri" w:cs="Calibri"/>
          <w:color w:val="000000"/>
          <w:sz w:val="14"/>
          <w:szCs w:val="16"/>
        </w:rPr>
        <w:t>e</w:t>
      </w:r>
      <w:r w:rsidRPr="00A33037">
        <w:rPr>
          <w:rFonts w:ascii="Calibri" w:hAnsi="Calibri" w:cs="Calibri"/>
          <w:color w:val="000000"/>
          <w:sz w:val="14"/>
          <w:szCs w:val="16"/>
        </w:rPr>
        <w:t xml:space="preserve"> membro e envio de correspondência. C</w:t>
      </w:r>
      <w:r w:rsidRPr="00A33037">
        <w:rPr>
          <w:rFonts w:ascii="Calibri" w:hAnsi="Calibri" w:cs="Arial"/>
          <w:sz w:val="14"/>
          <w:szCs w:val="16"/>
        </w:rPr>
        <w:t>aso não autorize marque com um X a caixa correspondente ……………………………………………</w:t>
      </w:r>
      <w:r>
        <w:rPr>
          <w:rFonts w:ascii="Calibri" w:hAnsi="Calibri" w:cs="Arial"/>
          <w:sz w:val="14"/>
          <w:szCs w:val="16"/>
        </w:rPr>
        <w:t>…………………..</w:t>
      </w:r>
      <w:r w:rsidRPr="00A33037">
        <w:rPr>
          <w:rFonts w:ascii="Calibri" w:hAnsi="Calibri" w:cs="Arial"/>
          <w:sz w:val="14"/>
          <w:szCs w:val="16"/>
        </w:rPr>
        <w:t>…………………………………………………………………………………………………………………………….</w:t>
      </w:r>
      <w:r w:rsidRPr="00A33037">
        <w:rPr>
          <w:rFonts w:ascii="Calibri" w:hAnsi="Calibri"/>
          <w:sz w:val="14"/>
          <w:szCs w:val="16"/>
        </w:rPr>
        <w:sym w:font="Wingdings" w:char="F0A8"/>
      </w:r>
    </w:p>
    <w:p w14:paraId="6B42F2EE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18"/>
          <w:szCs w:val="20"/>
        </w:rPr>
      </w:pPr>
    </w:p>
    <w:p w14:paraId="026E83CF" w14:textId="77777777" w:rsidR="00A33037" w:rsidRPr="00643B3A" w:rsidRDefault="00F42A60" w:rsidP="00A33037">
      <w:pPr>
        <w:pStyle w:val="Cabealho1"/>
        <w:shd w:val="clear" w:color="auto" w:fill="auto"/>
        <w:tabs>
          <w:tab w:val="left" w:pos="5387"/>
        </w:tabs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DADOS PARA EMISSÃO DE FA</w:t>
      </w:r>
      <w:r w:rsidR="00A33037" w:rsidRPr="00643B3A">
        <w:rPr>
          <w:rFonts w:ascii="Calibri" w:hAnsi="Calibri"/>
          <w:color w:val="auto"/>
          <w:sz w:val="22"/>
          <w:szCs w:val="22"/>
        </w:rPr>
        <w:t xml:space="preserve">TURA </w:t>
      </w:r>
      <w:r w:rsidR="00A33037" w:rsidRPr="00C2328C">
        <w:rPr>
          <w:rFonts w:ascii="Calibri" w:hAnsi="Calibri"/>
          <w:b w:val="0"/>
          <w:color w:val="auto"/>
          <w:sz w:val="18"/>
          <w:szCs w:val="18"/>
        </w:rPr>
        <w:t>(caso sejam diferentes dos dados pessoais)</w:t>
      </w:r>
    </w:p>
    <w:p w14:paraId="64C34CAD" w14:textId="77777777" w:rsidR="00A33037" w:rsidRPr="00BE447D" w:rsidRDefault="00A33037" w:rsidP="00A33037">
      <w:pPr>
        <w:tabs>
          <w:tab w:val="left" w:pos="5387"/>
        </w:tabs>
        <w:rPr>
          <w:rFonts w:ascii="Calibri" w:hAnsi="Calibri"/>
          <w:sz w:val="10"/>
          <w:szCs w:val="10"/>
        </w:rPr>
      </w:pPr>
    </w:p>
    <w:p w14:paraId="336176B2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n</w:t>
      </w:r>
      <w:r w:rsidR="00A33037" w:rsidRPr="00A33037">
        <w:rPr>
          <w:rFonts w:ascii="Calibri" w:hAnsi="Calibri"/>
          <w:sz w:val="18"/>
          <w:szCs w:val="20"/>
        </w:rPr>
        <w:t>ome:</w:t>
      </w:r>
      <w:r w:rsidR="00A33037" w:rsidRPr="00A33037"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>número identificação fiscal</w:t>
      </w:r>
      <w:r w:rsidR="00A33037" w:rsidRPr="00A33037">
        <w:rPr>
          <w:rFonts w:ascii="Calibri" w:hAnsi="Calibri"/>
          <w:sz w:val="18"/>
          <w:szCs w:val="20"/>
        </w:rPr>
        <w:t>:</w:t>
      </w:r>
    </w:p>
    <w:p w14:paraId="3D136015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8"/>
          <w:szCs w:val="10"/>
        </w:rPr>
      </w:pPr>
    </w:p>
    <w:p w14:paraId="2B59E22B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m</w:t>
      </w:r>
      <w:r w:rsidR="00A33037" w:rsidRPr="00A33037">
        <w:rPr>
          <w:rFonts w:ascii="Calibri" w:hAnsi="Calibri"/>
          <w:sz w:val="18"/>
          <w:szCs w:val="20"/>
        </w:rPr>
        <w:t>orada:</w:t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32464B9C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8"/>
          <w:szCs w:val="10"/>
        </w:rPr>
      </w:pPr>
    </w:p>
    <w:p w14:paraId="4DCF7E28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código Postal:</w:t>
      </w:r>
      <w:r>
        <w:rPr>
          <w:rFonts w:ascii="Calibri" w:hAnsi="Calibri"/>
          <w:sz w:val="18"/>
          <w:szCs w:val="20"/>
        </w:rPr>
        <w:tab/>
        <w:t>l</w:t>
      </w:r>
      <w:r w:rsidR="00A33037" w:rsidRPr="00A33037">
        <w:rPr>
          <w:rFonts w:ascii="Calibri" w:hAnsi="Calibri"/>
          <w:sz w:val="18"/>
          <w:szCs w:val="20"/>
        </w:rPr>
        <w:t>ocalidade:</w:t>
      </w:r>
    </w:p>
    <w:p w14:paraId="2C27A03F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18"/>
          <w:szCs w:val="20"/>
        </w:rPr>
      </w:pPr>
    </w:p>
    <w:p w14:paraId="073B50F4" w14:textId="77777777" w:rsidR="00A33037" w:rsidRPr="00613110" w:rsidRDefault="00A33037" w:rsidP="00A33037">
      <w:pPr>
        <w:pStyle w:val="Cabealho1"/>
        <w:shd w:val="clear" w:color="auto" w:fill="auto"/>
        <w:tabs>
          <w:tab w:val="left" w:pos="5387"/>
        </w:tabs>
        <w:rPr>
          <w:rFonts w:ascii="Calibri" w:hAnsi="Calibri"/>
          <w:b w:val="0"/>
          <w:color w:val="auto"/>
          <w:sz w:val="20"/>
          <w:szCs w:val="20"/>
        </w:rPr>
      </w:pPr>
      <w:r w:rsidRPr="00643B3A">
        <w:rPr>
          <w:rFonts w:ascii="Calibri" w:hAnsi="Calibri"/>
          <w:color w:val="auto"/>
          <w:sz w:val="22"/>
          <w:szCs w:val="22"/>
        </w:rPr>
        <w:t>PAGAMENTO</w:t>
      </w:r>
      <w:r w:rsidRPr="00613110">
        <w:rPr>
          <w:rFonts w:ascii="Calibri" w:hAnsi="Calibri"/>
          <w:color w:val="auto"/>
          <w:sz w:val="20"/>
          <w:szCs w:val="20"/>
        </w:rPr>
        <w:t xml:space="preserve"> </w:t>
      </w:r>
      <w:r w:rsidRPr="00C2328C">
        <w:rPr>
          <w:rFonts w:ascii="Calibri" w:hAnsi="Calibri"/>
          <w:b w:val="0"/>
          <w:color w:val="auto"/>
          <w:sz w:val="18"/>
          <w:szCs w:val="18"/>
        </w:rPr>
        <w:t>(isento de IVA, ao abrigo do artigo 9º do código do IVA)</w:t>
      </w:r>
    </w:p>
    <w:p w14:paraId="099D5FBC" w14:textId="77777777" w:rsidR="00A33037" w:rsidRPr="00BE447D" w:rsidRDefault="00A33037" w:rsidP="00A33037">
      <w:pPr>
        <w:tabs>
          <w:tab w:val="left" w:pos="5387"/>
        </w:tabs>
        <w:rPr>
          <w:rFonts w:ascii="Calibri" w:hAnsi="Calibri"/>
          <w:sz w:val="10"/>
          <w:szCs w:val="10"/>
        </w:rPr>
      </w:pPr>
    </w:p>
    <w:p w14:paraId="756E6086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transferência b</w:t>
      </w:r>
      <w:r w:rsidR="00A33037" w:rsidRPr="00A33037">
        <w:rPr>
          <w:rFonts w:ascii="Calibri" w:hAnsi="Calibri"/>
          <w:sz w:val="18"/>
          <w:szCs w:val="20"/>
        </w:rPr>
        <w:t>ancária no valor de:</w:t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2679DB7C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8"/>
          <w:szCs w:val="10"/>
        </w:rPr>
      </w:pPr>
    </w:p>
    <w:p w14:paraId="2BE5DF9E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18"/>
          <w:szCs w:val="20"/>
        </w:rPr>
      </w:pPr>
      <w:r>
        <w:rPr>
          <w:rFonts w:ascii="Calibri" w:hAnsi="Calibri"/>
          <w:sz w:val="18"/>
          <w:szCs w:val="20"/>
        </w:rPr>
        <w:t>titulares da c</w:t>
      </w:r>
      <w:r w:rsidR="00A33037" w:rsidRPr="00A33037">
        <w:rPr>
          <w:rFonts w:ascii="Calibri" w:hAnsi="Calibri"/>
          <w:sz w:val="18"/>
          <w:szCs w:val="20"/>
        </w:rPr>
        <w:t xml:space="preserve">onta:                         </w:t>
      </w:r>
      <w:r w:rsidR="00A33037" w:rsidRPr="00A33037"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>d</w:t>
      </w:r>
      <w:r w:rsidR="00A33037" w:rsidRPr="00A33037">
        <w:rPr>
          <w:rFonts w:ascii="Calibri" w:hAnsi="Calibri"/>
          <w:sz w:val="18"/>
          <w:szCs w:val="20"/>
        </w:rPr>
        <w:t>ata:</w:t>
      </w:r>
      <w:r w:rsidR="00A33037" w:rsidRPr="00A33037">
        <w:rPr>
          <w:rFonts w:ascii="Calibri" w:hAnsi="Calibri"/>
          <w:sz w:val="18"/>
          <w:szCs w:val="20"/>
        </w:rPr>
        <w:tab/>
      </w:r>
    </w:p>
    <w:p w14:paraId="2CC07363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8"/>
          <w:szCs w:val="10"/>
        </w:rPr>
      </w:pPr>
    </w:p>
    <w:p w14:paraId="6E175F46" w14:textId="77777777" w:rsidR="00A33037" w:rsidRPr="00A33037" w:rsidRDefault="009B0D7D" w:rsidP="00A33037">
      <w:pPr>
        <w:shd w:val="clear" w:color="auto" w:fill="D9D9D9"/>
        <w:tabs>
          <w:tab w:val="left" w:pos="5387"/>
        </w:tabs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>
        <w:rPr>
          <w:rFonts w:ascii="Calibri" w:hAnsi="Calibri"/>
          <w:sz w:val="18"/>
          <w:szCs w:val="20"/>
        </w:rPr>
        <w:t>c</w:t>
      </w:r>
      <w:r w:rsidR="00A33037" w:rsidRPr="00A33037">
        <w:rPr>
          <w:rFonts w:ascii="Calibri" w:hAnsi="Calibri"/>
          <w:sz w:val="18"/>
          <w:szCs w:val="20"/>
        </w:rPr>
        <w:t xml:space="preserve">heque n.º </w:t>
      </w:r>
      <w:r w:rsidR="00A33037" w:rsidRPr="00A33037">
        <w:rPr>
          <w:rFonts w:ascii="Calibri" w:hAnsi="Calibri"/>
          <w:sz w:val="18"/>
          <w:szCs w:val="20"/>
        </w:rPr>
        <w:tab/>
      </w:r>
      <w:r>
        <w:rPr>
          <w:rFonts w:ascii="Calibri" w:hAnsi="Calibri"/>
          <w:sz w:val="18"/>
          <w:szCs w:val="20"/>
        </w:rPr>
        <w:t>b</w:t>
      </w:r>
      <w:r w:rsidR="00A33037" w:rsidRPr="00A33037">
        <w:rPr>
          <w:rFonts w:ascii="Calibri" w:hAnsi="Calibri"/>
          <w:sz w:val="18"/>
          <w:szCs w:val="20"/>
        </w:rPr>
        <w:t>anco:</w:t>
      </w:r>
      <w:r w:rsidR="00A33037" w:rsidRPr="00A33037">
        <w:rPr>
          <w:rFonts w:ascii="Calibri" w:hAnsi="Calibri"/>
          <w:sz w:val="18"/>
          <w:szCs w:val="20"/>
        </w:rPr>
        <w:tab/>
      </w:r>
      <w:r w:rsidR="00A33037" w:rsidRPr="00A33037">
        <w:rPr>
          <w:rFonts w:ascii="Calibri" w:hAnsi="Calibri"/>
          <w:sz w:val="20"/>
          <w:szCs w:val="22"/>
        </w:rPr>
        <w:tab/>
      </w:r>
      <w:r w:rsidR="00A33037" w:rsidRPr="00A33037">
        <w:rPr>
          <w:rFonts w:ascii="Calibri" w:hAnsi="Calibri"/>
          <w:sz w:val="20"/>
          <w:szCs w:val="22"/>
        </w:rPr>
        <w:tab/>
      </w:r>
    </w:p>
    <w:p w14:paraId="11AEF71F" w14:textId="77777777" w:rsidR="00A33037" w:rsidRPr="00A33037" w:rsidRDefault="00A33037" w:rsidP="00A33037">
      <w:pPr>
        <w:tabs>
          <w:tab w:val="left" w:pos="5387"/>
        </w:tabs>
        <w:rPr>
          <w:rFonts w:ascii="Calibri" w:hAnsi="Calibri"/>
          <w:sz w:val="18"/>
          <w:szCs w:val="22"/>
        </w:rPr>
      </w:pPr>
    </w:p>
    <w:p w14:paraId="004B08F4" w14:textId="77777777" w:rsidR="00A33037" w:rsidRPr="00591431" w:rsidRDefault="00A33037" w:rsidP="00A33037">
      <w:pPr>
        <w:pStyle w:val="Cabealho1"/>
        <w:shd w:val="clear" w:color="auto" w:fill="000000"/>
        <w:rPr>
          <w:rFonts w:ascii="Calibri" w:hAnsi="Calibri"/>
          <w:b w:val="0"/>
          <w:color w:val="auto"/>
          <w:sz w:val="20"/>
          <w:szCs w:val="20"/>
        </w:rPr>
      </w:pPr>
      <w:r w:rsidRPr="00591431">
        <w:rPr>
          <w:rFonts w:ascii="Calibri" w:hAnsi="Calibri"/>
          <w:b w:val="0"/>
          <w:color w:val="auto"/>
          <w:sz w:val="20"/>
          <w:szCs w:val="20"/>
        </w:rPr>
        <w:t>Solicitamos informação sobre alguma eventual necessidade especial (física, alergias, ou outras):</w:t>
      </w:r>
    </w:p>
    <w:p w14:paraId="59A31DF4" w14:textId="77777777" w:rsidR="00A33037" w:rsidRDefault="00A33037" w:rsidP="00A33037">
      <w:pPr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Calibri" w:hAnsi="Calibri"/>
          <w:b/>
          <w:color w:val="FF008C"/>
          <w:sz w:val="19"/>
          <w:szCs w:val="19"/>
        </w:rPr>
      </w:pPr>
    </w:p>
    <w:p w14:paraId="61C10503" w14:textId="77777777" w:rsidR="00A33037" w:rsidRPr="0064747C" w:rsidRDefault="00A33037" w:rsidP="00A33037">
      <w:pPr>
        <w:autoSpaceDE w:val="0"/>
        <w:autoSpaceDN w:val="0"/>
        <w:adjustRightInd w:val="0"/>
        <w:jc w:val="both"/>
        <w:rPr>
          <w:rFonts w:ascii="Calibri" w:hAnsi="Calibri"/>
          <w:b/>
          <w:color w:val="FF008C"/>
          <w:sz w:val="2"/>
          <w:szCs w:val="2"/>
        </w:rPr>
      </w:pPr>
      <w:r w:rsidRPr="0099177B">
        <w:rPr>
          <w:rFonts w:ascii="Calibri" w:hAnsi="Calibri"/>
          <w:b/>
          <w:color w:val="FF008C"/>
          <w:sz w:val="16"/>
          <w:szCs w:val="16"/>
        </w:rPr>
        <w:tab/>
      </w:r>
    </w:p>
    <w:p w14:paraId="44EA377B" w14:textId="77777777" w:rsidR="0064747C" w:rsidRPr="00F90597" w:rsidRDefault="0064747C" w:rsidP="00A33037">
      <w:pPr>
        <w:autoSpaceDE w:val="0"/>
        <w:autoSpaceDN w:val="0"/>
        <w:adjustRightInd w:val="0"/>
        <w:jc w:val="both"/>
        <w:rPr>
          <w:rFonts w:ascii="Calibri" w:hAnsi="Calibri"/>
          <w:b/>
          <w:sz w:val="10"/>
          <w:szCs w:val="10"/>
        </w:rPr>
      </w:pPr>
    </w:p>
    <w:p w14:paraId="685F3908" w14:textId="77777777" w:rsidR="00A33037" w:rsidRPr="00AA764E" w:rsidRDefault="00A33037" w:rsidP="00A3303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 w:rsidRPr="00AA764E">
        <w:rPr>
          <w:rFonts w:ascii="Calibri" w:hAnsi="Calibri" w:cs="Calibri"/>
          <w:b/>
          <w:sz w:val="16"/>
          <w:szCs w:val="16"/>
        </w:rPr>
        <w:t>Formas de pagamento:</w:t>
      </w:r>
      <w:r w:rsidRPr="00AA764E">
        <w:rPr>
          <w:rFonts w:ascii="Calibri" w:hAnsi="Calibri" w:cs="Calibri"/>
          <w:sz w:val="16"/>
          <w:szCs w:val="16"/>
        </w:rPr>
        <w:t xml:space="preserve"> </w:t>
      </w:r>
      <w:r w:rsidR="00983B05" w:rsidRPr="00AA764E">
        <w:rPr>
          <w:rFonts w:ascii="Calibri" w:hAnsi="Calibri" w:cs="Calibri"/>
          <w:sz w:val="16"/>
          <w:szCs w:val="16"/>
        </w:rPr>
        <w:t>O pagamento deverá ser efetuado com a inscrição</w:t>
      </w:r>
      <w:r w:rsidR="00836FE1" w:rsidRPr="00AA764E">
        <w:rPr>
          <w:rFonts w:ascii="Calibri" w:hAnsi="Calibri" w:cs="Calibri"/>
          <w:sz w:val="16"/>
          <w:szCs w:val="16"/>
        </w:rPr>
        <w:t xml:space="preserve">, </w:t>
      </w:r>
      <w:r w:rsidR="00983B05" w:rsidRPr="00AA764E">
        <w:rPr>
          <w:rFonts w:ascii="Calibri" w:hAnsi="Calibri" w:cs="Calibri"/>
          <w:sz w:val="16"/>
          <w:szCs w:val="16"/>
        </w:rPr>
        <w:t>através de transferência bancária</w:t>
      </w:r>
      <w:r w:rsidR="00EE2A44" w:rsidRPr="00AA764E">
        <w:rPr>
          <w:rFonts w:ascii="Calibri" w:hAnsi="Calibri" w:cs="Calibri"/>
          <w:sz w:val="16"/>
          <w:szCs w:val="16"/>
        </w:rPr>
        <w:t xml:space="preserve"> ou referência multibanco gerada para o efeito</w:t>
      </w:r>
      <w:r w:rsidR="00047516" w:rsidRPr="00AA764E">
        <w:rPr>
          <w:rFonts w:ascii="Calibri" w:hAnsi="Calibri" w:cs="Calibri"/>
          <w:sz w:val="16"/>
          <w:szCs w:val="16"/>
        </w:rPr>
        <w:t>.</w:t>
      </w:r>
      <w:r w:rsidR="00983B05" w:rsidRPr="00AA764E">
        <w:rPr>
          <w:rFonts w:ascii="Calibri" w:hAnsi="Calibri" w:cs="Calibri"/>
          <w:sz w:val="16"/>
          <w:szCs w:val="16"/>
        </w:rPr>
        <w:t xml:space="preserve"> </w:t>
      </w:r>
    </w:p>
    <w:p w14:paraId="281BCF75" w14:textId="77777777" w:rsidR="00A33037" w:rsidRPr="00AA764E" w:rsidRDefault="00A33037" w:rsidP="00A33037">
      <w:pPr>
        <w:autoSpaceDE w:val="0"/>
        <w:autoSpaceDN w:val="0"/>
        <w:adjustRightInd w:val="0"/>
        <w:rPr>
          <w:rFonts w:ascii="Calibri" w:hAnsi="Calibri" w:cs="Calibri"/>
          <w:sz w:val="8"/>
          <w:szCs w:val="8"/>
        </w:rPr>
      </w:pPr>
    </w:p>
    <w:p w14:paraId="4DF29664" w14:textId="77777777" w:rsidR="00C7039D" w:rsidRPr="00AA764E" w:rsidRDefault="00C7039D" w:rsidP="00504CA5">
      <w:pPr>
        <w:jc w:val="both"/>
        <w:rPr>
          <w:rFonts w:ascii="Calibri" w:hAnsi="Calibri" w:cs="Calibri"/>
          <w:sz w:val="16"/>
          <w:szCs w:val="16"/>
        </w:rPr>
      </w:pPr>
      <w:r w:rsidRPr="00AA764E">
        <w:rPr>
          <w:rFonts w:ascii="Calibri" w:hAnsi="Calibri" w:cs="Calibri"/>
          <w:b/>
          <w:sz w:val="16"/>
          <w:szCs w:val="16"/>
        </w:rPr>
        <w:t>Informações e inscrições</w:t>
      </w:r>
      <w:r w:rsidRPr="00AA764E">
        <w:rPr>
          <w:rFonts w:ascii="Calibri" w:hAnsi="Calibri" w:cs="Calibri"/>
          <w:b/>
          <w:i/>
          <w:sz w:val="16"/>
          <w:szCs w:val="16"/>
        </w:rPr>
        <w:t>:</w:t>
      </w:r>
      <w:r w:rsidRPr="00AA764E">
        <w:rPr>
          <w:rFonts w:ascii="Calibri" w:hAnsi="Calibri" w:cs="Calibri"/>
          <w:sz w:val="16"/>
          <w:szCs w:val="16"/>
        </w:rPr>
        <w:t xml:space="preserve"> Neste período de reestruturação interna e de reorganização da Ordem dos Arquitectos, com sete Secções Regionais, a OA está a construir uma página Web única, onde serão divulgadas todas as formações daquela Ordem Profissional. Neste período de transição, a Ordem dos Arquitectos divulgará com detalhe, conteúdos, metodologias, calendários e condições de inscrição através das web page </w:t>
      </w:r>
      <w:r w:rsidRPr="00AA764E">
        <w:rPr>
          <w:rFonts w:ascii="Calibri" w:hAnsi="Calibri" w:cs="Calibri"/>
          <w:i/>
          <w:iCs/>
          <w:sz w:val="16"/>
          <w:szCs w:val="16"/>
        </w:rPr>
        <w:t>(</w:t>
      </w:r>
      <w:hyperlink r:id="rId8" w:history="1">
        <w:r w:rsidRPr="00832791">
          <w:rPr>
            <w:rStyle w:val="Hiperligao"/>
            <w:rFonts w:ascii="Calibri" w:hAnsi="Calibri" w:cs="Calibri"/>
            <w:i/>
            <w:iCs/>
            <w:sz w:val="16"/>
            <w:szCs w:val="16"/>
          </w:rPr>
          <w:t>https://www.oasrn-oasrn.org/homeformacao.html</w:t>
        </w:r>
      </w:hyperlink>
      <w:r>
        <w:rPr>
          <w:rFonts w:ascii="Calibri" w:hAnsi="Calibri" w:cs="Calibri"/>
          <w:i/>
          <w:iCs/>
          <w:color w:val="0070C0"/>
          <w:sz w:val="16"/>
          <w:szCs w:val="16"/>
        </w:rPr>
        <w:t xml:space="preserve"> </w:t>
      </w:r>
      <w:r w:rsidRPr="00AA764E">
        <w:rPr>
          <w:rFonts w:ascii="Calibri" w:hAnsi="Calibri" w:cs="Calibri"/>
          <w:i/>
          <w:iCs/>
          <w:sz w:val="16"/>
          <w:szCs w:val="16"/>
        </w:rPr>
        <w:t>) e (</w:t>
      </w:r>
      <w:hyperlink r:id="rId9" w:history="1">
        <w:r w:rsidRPr="00244927">
          <w:rPr>
            <w:rStyle w:val="Hiperligao"/>
            <w:rFonts w:ascii="Calibri" w:hAnsi="Calibri" w:cs="Calibri"/>
            <w:i/>
            <w:iCs/>
            <w:sz w:val="16"/>
            <w:szCs w:val="16"/>
          </w:rPr>
          <w:t>https://www.oasrs.org/o-que-faz/formacao/</w:t>
        </w:r>
      </w:hyperlink>
      <w:r w:rsidRPr="00AA764E">
        <w:rPr>
          <w:rFonts w:ascii="Calibri" w:hAnsi="Calibri" w:cs="Calibri"/>
          <w:i/>
          <w:iCs/>
          <w:sz w:val="16"/>
          <w:szCs w:val="16"/>
        </w:rPr>
        <w:t>). </w:t>
      </w:r>
    </w:p>
    <w:p w14:paraId="6E8060D4" w14:textId="77777777" w:rsidR="00A33037" w:rsidRDefault="00A33037" w:rsidP="00A33037">
      <w:pPr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  <w:r w:rsidRPr="008176D5">
        <w:rPr>
          <w:rFonts w:ascii="Calibri" w:hAnsi="Calibri"/>
          <w:sz w:val="16"/>
          <w:szCs w:val="16"/>
        </w:rPr>
        <w:t>A</w:t>
      </w:r>
      <w:r>
        <w:rPr>
          <w:rFonts w:ascii="Calibri" w:hAnsi="Calibri"/>
          <w:sz w:val="16"/>
          <w:szCs w:val="16"/>
        </w:rPr>
        <w:t xml:space="preserve">s inscrições serão consideradas, quando datadas e assinadas, </w:t>
      </w:r>
      <w:r w:rsidRPr="00F90597">
        <w:rPr>
          <w:rFonts w:ascii="Calibri" w:hAnsi="Calibri"/>
          <w:sz w:val="16"/>
          <w:szCs w:val="16"/>
          <w:u w:val="single"/>
        </w:rPr>
        <w:t>por ordem cronológica de chegada</w:t>
      </w:r>
      <w:r w:rsidR="00A710E7">
        <w:rPr>
          <w:rFonts w:ascii="Calibri" w:hAnsi="Calibri"/>
          <w:sz w:val="16"/>
          <w:szCs w:val="16"/>
          <w:u w:val="single"/>
        </w:rPr>
        <w:t xml:space="preserve"> junto da responsável pela execução da formação</w:t>
      </w:r>
      <w:r w:rsidRPr="008176D5">
        <w:rPr>
          <w:rFonts w:ascii="Calibri" w:hAnsi="Calibri"/>
          <w:sz w:val="16"/>
          <w:szCs w:val="16"/>
        </w:rPr>
        <w:t xml:space="preserve"> e apenas deverão ser consideradas válidas após ter sido </w:t>
      </w:r>
      <w:r w:rsidR="00B773D2" w:rsidRPr="008176D5">
        <w:rPr>
          <w:rFonts w:ascii="Calibri" w:hAnsi="Calibri"/>
          <w:sz w:val="16"/>
          <w:szCs w:val="16"/>
        </w:rPr>
        <w:t>efetuado</w:t>
      </w:r>
      <w:r w:rsidRPr="008176D5">
        <w:rPr>
          <w:rFonts w:ascii="Calibri" w:hAnsi="Calibri"/>
          <w:sz w:val="16"/>
          <w:szCs w:val="16"/>
        </w:rPr>
        <w:t xml:space="preserve"> o pagamento</w:t>
      </w:r>
      <w:r w:rsidR="00335A58">
        <w:rPr>
          <w:rFonts w:ascii="Calibri" w:hAnsi="Calibri"/>
          <w:sz w:val="16"/>
          <w:szCs w:val="16"/>
        </w:rPr>
        <w:t xml:space="preserve"> e confirmação da aceitação por parte dos serviços da OA</w:t>
      </w:r>
      <w:r w:rsidRPr="008176D5">
        <w:rPr>
          <w:rFonts w:ascii="Calibri" w:hAnsi="Calibri"/>
          <w:sz w:val="16"/>
          <w:szCs w:val="16"/>
        </w:rPr>
        <w:t>.</w:t>
      </w:r>
    </w:p>
    <w:p w14:paraId="4E0F9170" w14:textId="77777777" w:rsidR="00B773D2" w:rsidRPr="00CC0D59" w:rsidRDefault="00B773D2" w:rsidP="00A33037">
      <w:pPr>
        <w:autoSpaceDE w:val="0"/>
        <w:autoSpaceDN w:val="0"/>
        <w:adjustRightInd w:val="0"/>
        <w:jc w:val="both"/>
        <w:rPr>
          <w:rFonts w:ascii="Calibri" w:hAnsi="Calibri"/>
          <w:sz w:val="10"/>
          <w:szCs w:val="10"/>
        </w:rPr>
      </w:pPr>
    </w:p>
    <w:p w14:paraId="464B493C" w14:textId="77777777" w:rsidR="00A33037" w:rsidRDefault="00A33037" w:rsidP="0064747C">
      <w:pPr>
        <w:pStyle w:val="Cabealho1"/>
        <w:shd w:val="clear" w:color="auto" w:fill="auto"/>
        <w:jc w:val="both"/>
        <w:rPr>
          <w:rFonts w:ascii="Calibri" w:hAnsi="Calibri"/>
          <w:color w:val="auto"/>
          <w:sz w:val="16"/>
          <w:szCs w:val="16"/>
        </w:rPr>
      </w:pPr>
      <w:r w:rsidRPr="001260B0">
        <w:rPr>
          <w:rFonts w:ascii="Calibri" w:hAnsi="Calibri"/>
          <w:color w:val="auto"/>
          <w:sz w:val="16"/>
          <w:szCs w:val="16"/>
        </w:rPr>
        <w:t>O ENVIO DESTA FICHA DE INSCRIÇÃO PRESSUPÕE O CONHECIMENTO E ACEITAÇÃO</w:t>
      </w:r>
      <w:r>
        <w:rPr>
          <w:rFonts w:ascii="Calibri" w:hAnsi="Calibri"/>
          <w:color w:val="auto"/>
          <w:sz w:val="16"/>
          <w:szCs w:val="16"/>
        </w:rPr>
        <w:t>,</w:t>
      </w:r>
      <w:r w:rsidRPr="001260B0">
        <w:rPr>
          <w:rFonts w:ascii="Calibri" w:hAnsi="Calibri"/>
          <w:color w:val="auto"/>
          <w:sz w:val="16"/>
          <w:szCs w:val="16"/>
        </w:rPr>
        <w:t xml:space="preserve"> SEM RESERVAS</w:t>
      </w:r>
      <w:r>
        <w:rPr>
          <w:rFonts w:ascii="Calibri" w:hAnsi="Calibri"/>
          <w:color w:val="auto"/>
          <w:sz w:val="16"/>
          <w:szCs w:val="16"/>
        </w:rPr>
        <w:t>,</w:t>
      </w:r>
      <w:r w:rsidRPr="001260B0">
        <w:rPr>
          <w:rFonts w:ascii="Calibri" w:hAnsi="Calibri"/>
          <w:color w:val="auto"/>
          <w:sz w:val="16"/>
          <w:szCs w:val="16"/>
        </w:rPr>
        <w:t xml:space="preserve"> DAS CONDIÇÕES DE PARTICIPAÇÃO </w:t>
      </w:r>
    </w:p>
    <w:p w14:paraId="51454A94" w14:textId="77777777" w:rsidR="00A33037" w:rsidRDefault="00A33037" w:rsidP="0064747C">
      <w:pPr>
        <w:pStyle w:val="Cabealho1"/>
        <w:shd w:val="clear" w:color="auto" w:fill="auto"/>
        <w:jc w:val="both"/>
        <w:rPr>
          <w:rFonts w:ascii="Calibri" w:hAnsi="Calibri"/>
          <w:color w:val="auto"/>
          <w:sz w:val="16"/>
          <w:szCs w:val="16"/>
        </w:rPr>
      </w:pPr>
      <w:r>
        <w:rPr>
          <w:rFonts w:ascii="Calibri" w:hAnsi="Calibri"/>
          <w:color w:val="auto"/>
          <w:sz w:val="16"/>
          <w:szCs w:val="16"/>
        </w:rPr>
        <w:t xml:space="preserve">(CF. </w:t>
      </w:r>
      <w:r w:rsidRPr="001260B0">
        <w:rPr>
          <w:rFonts w:ascii="Calibri" w:hAnsi="Calibri"/>
          <w:color w:val="auto"/>
          <w:sz w:val="16"/>
          <w:szCs w:val="16"/>
        </w:rPr>
        <w:t>MANUAL DE</w:t>
      </w:r>
      <w:r>
        <w:rPr>
          <w:rFonts w:ascii="Calibri" w:hAnsi="Calibri"/>
          <w:color w:val="auto"/>
          <w:sz w:val="16"/>
          <w:szCs w:val="16"/>
        </w:rPr>
        <w:t xml:space="preserve"> FUNCIONAMENTO DA FORMAÇÃO DA ORDEM DOS ARQUITECTOS)</w:t>
      </w:r>
      <w:r w:rsidRPr="001260B0">
        <w:rPr>
          <w:rFonts w:ascii="Calibri" w:hAnsi="Calibri"/>
          <w:color w:val="auto"/>
          <w:sz w:val="16"/>
          <w:szCs w:val="16"/>
        </w:rPr>
        <w:t>.</w:t>
      </w:r>
    </w:p>
    <w:p w14:paraId="6A4AEA0D" w14:textId="77777777" w:rsidR="00EE2A44" w:rsidRPr="00EE2A44" w:rsidRDefault="00EE2A44" w:rsidP="00EE2A44"/>
    <w:p w14:paraId="5701F034" w14:textId="77777777" w:rsidR="00A33037" w:rsidRPr="00673B22" w:rsidRDefault="00A33037" w:rsidP="00A33037">
      <w:pPr>
        <w:rPr>
          <w:rFonts w:ascii="Calibri" w:hAnsi="Calibri" w:cs="Arial"/>
          <w:b/>
          <w:sz w:val="12"/>
          <w:szCs w:val="18"/>
        </w:rPr>
      </w:pPr>
    </w:p>
    <w:p w14:paraId="0068E1EC" w14:textId="77777777" w:rsidR="00A33037" w:rsidRPr="00EB142B" w:rsidRDefault="009B0D7D" w:rsidP="00A33037">
      <w:pPr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b/>
          <w:sz w:val="18"/>
          <w:szCs w:val="18"/>
        </w:rPr>
        <w:t>d</w:t>
      </w:r>
      <w:r w:rsidR="00A33037" w:rsidRPr="00EB142B">
        <w:rPr>
          <w:rFonts w:ascii="Calibri" w:hAnsi="Calibri" w:cs="Arial"/>
          <w:b/>
          <w:sz w:val="18"/>
          <w:szCs w:val="18"/>
        </w:rPr>
        <w:t xml:space="preserve">ata: </w:t>
      </w:r>
      <w:r w:rsidR="00A33037" w:rsidRPr="00EB142B">
        <w:rPr>
          <w:rFonts w:ascii="Calibri" w:hAnsi="Calibri" w:cs="Arial"/>
          <w:sz w:val="18"/>
          <w:szCs w:val="18"/>
        </w:rPr>
        <w:t>_____</w:t>
      </w:r>
      <w:r w:rsidR="00A33037" w:rsidRPr="00EB142B">
        <w:rPr>
          <w:rFonts w:ascii="Calibri" w:hAnsi="Calibri" w:cs="Arial"/>
          <w:b/>
          <w:sz w:val="18"/>
          <w:szCs w:val="18"/>
        </w:rPr>
        <w:t>/</w:t>
      </w:r>
      <w:r w:rsidR="00A33037" w:rsidRPr="00EB142B">
        <w:rPr>
          <w:rFonts w:ascii="Calibri" w:hAnsi="Calibri" w:cs="Arial"/>
          <w:sz w:val="18"/>
          <w:szCs w:val="18"/>
        </w:rPr>
        <w:t>_____</w:t>
      </w:r>
      <w:r w:rsidR="00A33037" w:rsidRPr="00EB142B">
        <w:rPr>
          <w:rFonts w:ascii="Calibri" w:hAnsi="Calibri" w:cs="Arial"/>
          <w:b/>
          <w:sz w:val="18"/>
          <w:szCs w:val="18"/>
        </w:rPr>
        <w:t>/</w:t>
      </w:r>
      <w:r w:rsidR="00A33037" w:rsidRPr="00EB142B">
        <w:rPr>
          <w:rFonts w:ascii="Calibri" w:hAnsi="Calibri" w:cs="Arial"/>
          <w:sz w:val="18"/>
          <w:szCs w:val="18"/>
        </w:rPr>
        <w:t>__________</w:t>
      </w:r>
      <w:r w:rsidR="00A33037" w:rsidRPr="00EB142B">
        <w:rPr>
          <w:rFonts w:ascii="Calibri" w:hAnsi="Calibri" w:cs="Arial"/>
          <w:b/>
          <w:sz w:val="18"/>
          <w:szCs w:val="18"/>
        </w:rPr>
        <w:t xml:space="preserve">      </w:t>
      </w:r>
      <w:r>
        <w:rPr>
          <w:rFonts w:ascii="Calibri" w:hAnsi="Calibri" w:cs="Arial"/>
          <w:b/>
          <w:sz w:val="18"/>
          <w:szCs w:val="18"/>
        </w:rPr>
        <w:t>a</w:t>
      </w:r>
      <w:r w:rsidR="00A33037" w:rsidRPr="00EB142B">
        <w:rPr>
          <w:rFonts w:ascii="Calibri" w:hAnsi="Calibri" w:cs="Arial"/>
          <w:b/>
          <w:sz w:val="18"/>
          <w:szCs w:val="18"/>
        </w:rPr>
        <w:t>ssinatura:</w:t>
      </w:r>
      <w:r w:rsidR="00A33037" w:rsidRPr="00EB142B">
        <w:rPr>
          <w:rFonts w:ascii="Calibri" w:hAnsi="Calibri" w:cs="Arial"/>
          <w:sz w:val="18"/>
          <w:szCs w:val="18"/>
        </w:rPr>
        <w:t>____________________</w:t>
      </w:r>
      <w:r>
        <w:rPr>
          <w:rFonts w:ascii="Calibri" w:hAnsi="Calibri" w:cs="Arial"/>
          <w:sz w:val="18"/>
          <w:szCs w:val="18"/>
        </w:rPr>
        <w:t>_______</w:t>
      </w:r>
      <w:r w:rsidR="00A33037" w:rsidRPr="00EB142B">
        <w:rPr>
          <w:rFonts w:ascii="Calibri" w:hAnsi="Calibri" w:cs="Arial"/>
          <w:sz w:val="18"/>
          <w:szCs w:val="18"/>
        </w:rPr>
        <w:t>__________________________________________</w:t>
      </w:r>
    </w:p>
    <w:p w14:paraId="52AFC4D8" w14:textId="77777777" w:rsidR="00A33037" w:rsidRPr="00673B22" w:rsidRDefault="00A33037" w:rsidP="00A33037">
      <w:pPr>
        <w:autoSpaceDE w:val="0"/>
        <w:autoSpaceDN w:val="0"/>
        <w:adjustRightInd w:val="0"/>
        <w:rPr>
          <w:rFonts w:ascii="Calibri" w:hAnsi="Calibri" w:cs="Arial"/>
          <w:sz w:val="10"/>
          <w:szCs w:val="16"/>
        </w:rPr>
      </w:pPr>
    </w:p>
    <w:p w14:paraId="3C1F6F75" w14:textId="77777777" w:rsidR="00A33037" w:rsidRPr="00A33037" w:rsidRDefault="00A33037" w:rsidP="00A33037">
      <w:pPr>
        <w:autoSpaceDE w:val="0"/>
        <w:autoSpaceDN w:val="0"/>
        <w:adjustRightInd w:val="0"/>
        <w:jc w:val="both"/>
        <w:rPr>
          <w:rFonts w:ascii="Calibri" w:hAnsi="Calibri" w:cs="Arial"/>
          <w:sz w:val="14"/>
          <w:szCs w:val="16"/>
        </w:rPr>
      </w:pPr>
      <w:r w:rsidRPr="00A33037">
        <w:rPr>
          <w:rFonts w:ascii="Calibri" w:hAnsi="Calibri" w:cs="Arial"/>
          <w:sz w:val="14"/>
          <w:szCs w:val="16"/>
        </w:rPr>
        <w:t xml:space="preserve">A OA garante a estrita confidencialidade no tratamento dos seus dados. A informação por si disponibilizada não será partilhada com terceiros, </w:t>
      </w:r>
      <w:r w:rsidR="00B773D2" w:rsidRPr="00A33037">
        <w:rPr>
          <w:rFonts w:ascii="Calibri" w:hAnsi="Calibri" w:cs="Arial"/>
          <w:sz w:val="14"/>
          <w:szCs w:val="16"/>
        </w:rPr>
        <w:t>exceto</w:t>
      </w:r>
      <w:r w:rsidRPr="00A33037">
        <w:rPr>
          <w:rFonts w:ascii="Calibri" w:hAnsi="Calibri" w:cs="Arial"/>
          <w:sz w:val="14"/>
          <w:szCs w:val="16"/>
        </w:rPr>
        <w:t xml:space="preserve"> os que, nos termos da lei, tenham competência para auditar e/ou fiscalizar a </w:t>
      </w:r>
      <w:r w:rsidR="00B773D2" w:rsidRPr="00A33037">
        <w:rPr>
          <w:rFonts w:ascii="Calibri" w:hAnsi="Calibri" w:cs="Arial"/>
          <w:sz w:val="14"/>
          <w:szCs w:val="16"/>
        </w:rPr>
        <w:t>atividade</w:t>
      </w:r>
      <w:r w:rsidRPr="00A33037">
        <w:rPr>
          <w:rFonts w:ascii="Calibri" w:hAnsi="Calibri" w:cs="Arial"/>
          <w:sz w:val="14"/>
          <w:szCs w:val="16"/>
        </w:rPr>
        <w:t xml:space="preserve"> da Ordem dos Arquitectos, e será utilizada apenas para os fins </w:t>
      </w:r>
      <w:r w:rsidR="00B773D2" w:rsidRPr="00A33037">
        <w:rPr>
          <w:rFonts w:ascii="Calibri" w:hAnsi="Calibri" w:cs="Arial"/>
          <w:sz w:val="14"/>
          <w:szCs w:val="16"/>
        </w:rPr>
        <w:t>diretamente</w:t>
      </w:r>
      <w:r w:rsidRPr="00A33037">
        <w:rPr>
          <w:rFonts w:ascii="Calibri" w:hAnsi="Calibri" w:cs="Arial"/>
          <w:sz w:val="14"/>
          <w:szCs w:val="16"/>
        </w:rPr>
        <w:t xml:space="preserve"> relacionados com o curso em que se inscreve.</w:t>
      </w:r>
    </w:p>
    <w:p w14:paraId="1D03AD54" w14:textId="77777777" w:rsidR="0064747C" w:rsidRDefault="00A33037" w:rsidP="00C515DE">
      <w:pPr>
        <w:autoSpaceDE w:val="0"/>
        <w:autoSpaceDN w:val="0"/>
        <w:adjustRightInd w:val="0"/>
        <w:spacing w:after="60"/>
        <w:rPr>
          <w:rFonts w:ascii="Calibri" w:hAnsi="Calibri"/>
          <w:sz w:val="16"/>
          <w:szCs w:val="16"/>
        </w:rPr>
      </w:pPr>
      <w:r w:rsidRPr="00A33037">
        <w:rPr>
          <w:rFonts w:ascii="Calibri" w:hAnsi="Calibri" w:cs="Arial"/>
          <w:sz w:val="14"/>
          <w:szCs w:val="16"/>
        </w:rPr>
        <w:t xml:space="preserve">Caso não autorize que os seus dados pessoais sejam facultados, marque com um X a caixa </w:t>
      </w:r>
      <w:r w:rsidR="00B773D2" w:rsidRPr="00A33037">
        <w:rPr>
          <w:rFonts w:ascii="Calibri" w:hAnsi="Calibri" w:cs="Arial"/>
          <w:sz w:val="14"/>
          <w:szCs w:val="16"/>
        </w:rPr>
        <w:t>correspondente</w:t>
      </w:r>
      <w:r w:rsidR="00B773D2" w:rsidRPr="00CF0413">
        <w:rPr>
          <w:rFonts w:ascii="Calibri" w:hAnsi="Calibri" w:cs="Arial"/>
          <w:sz w:val="16"/>
          <w:szCs w:val="16"/>
        </w:rPr>
        <w:t>.</w:t>
      </w:r>
      <w:r w:rsidR="00B773D2">
        <w:rPr>
          <w:rFonts w:ascii="Calibri" w:hAnsi="Calibri" w:cs="Arial"/>
          <w:sz w:val="16"/>
          <w:szCs w:val="16"/>
        </w:rPr>
        <w:t xml:space="preserve"> --------------------------------------------------------</w:t>
      </w:r>
      <w:r w:rsidRPr="00CF0413">
        <w:rPr>
          <w:rFonts w:ascii="Calibri" w:hAnsi="Calibri" w:cs="Arial"/>
          <w:sz w:val="16"/>
          <w:szCs w:val="16"/>
        </w:rPr>
        <w:t xml:space="preserve"> </w:t>
      </w:r>
      <w:r w:rsidRPr="00CF0413">
        <w:rPr>
          <w:rFonts w:ascii="Calibri" w:hAnsi="Calibri"/>
          <w:sz w:val="16"/>
          <w:szCs w:val="16"/>
        </w:rPr>
        <w:sym w:font="Wingdings" w:char="F0A8"/>
      </w:r>
      <w:r>
        <w:rPr>
          <w:rFonts w:ascii="Calibri" w:hAnsi="Calibri"/>
          <w:sz w:val="16"/>
          <w:szCs w:val="16"/>
        </w:rPr>
        <w:t xml:space="preserve"> </w:t>
      </w:r>
    </w:p>
    <w:p w14:paraId="311D307B" w14:textId="77777777" w:rsidR="00884E56" w:rsidRPr="001260B0" w:rsidRDefault="00B773D2" w:rsidP="00CC0D59">
      <w:pPr>
        <w:autoSpaceDE w:val="0"/>
        <w:autoSpaceDN w:val="0"/>
        <w:adjustRightInd w:val="0"/>
        <w:spacing w:after="18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16"/>
          <w:szCs w:val="16"/>
          <w:shd w:val="clear" w:color="auto" w:fill="000000"/>
        </w:rPr>
        <w:t>A OA</w:t>
      </w:r>
      <w:r w:rsidR="00A33037" w:rsidRPr="00591431">
        <w:rPr>
          <w:rFonts w:ascii="Calibri" w:hAnsi="Calibri"/>
          <w:sz w:val="16"/>
          <w:szCs w:val="16"/>
          <w:shd w:val="clear" w:color="auto" w:fill="000000"/>
        </w:rPr>
        <w:t xml:space="preserve"> RESERVA-SE AO DIREITO DE CANCELAR A AÇÃO DE FORMAÇÃO CASO NÃO SEJA ATINGIDO O NÚMERO MÍNIMO DE INSCRITOS.</w:t>
      </w:r>
    </w:p>
    <w:sectPr w:rsidR="00884E56" w:rsidRPr="001260B0" w:rsidSect="009B0D7D">
      <w:headerReference w:type="default" r:id="rId10"/>
      <w:footerReference w:type="default" r:id="rId11"/>
      <w:pgSz w:w="11906" w:h="16838"/>
      <w:pgMar w:top="1418" w:right="1134" w:bottom="993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2ED4F" w14:textId="77777777" w:rsidR="00434222" w:rsidRDefault="00434222">
      <w:r>
        <w:separator/>
      </w:r>
    </w:p>
  </w:endnote>
  <w:endnote w:type="continuationSeparator" w:id="0">
    <w:p w14:paraId="53260466" w14:textId="77777777" w:rsidR="00434222" w:rsidRDefault="0043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5C8FC" w14:textId="77777777" w:rsidR="00E32B46" w:rsidRPr="00E32B46" w:rsidRDefault="00CE3B67" w:rsidP="00E32B46">
    <w:pPr>
      <w:pStyle w:val="Rodap"/>
      <w:pBdr>
        <w:top w:val="single" w:sz="4" w:space="1" w:color="auto"/>
      </w:pBdr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F</w:t>
    </w:r>
    <w:r w:rsidR="00A33037">
      <w:rPr>
        <w:rFonts w:ascii="Calibri" w:hAnsi="Calibri"/>
        <w:sz w:val="16"/>
        <w:szCs w:val="16"/>
      </w:rPr>
      <w:t>ORM0</w:t>
    </w:r>
    <w:r w:rsidR="00983B05">
      <w:rPr>
        <w:rFonts w:ascii="Calibri" w:hAnsi="Calibri"/>
        <w:sz w:val="16"/>
        <w:szCs w:val="16"/>
      </w:rPr>
      <w:t>06-v7</w:t>
    </w:r>
  </w:p>
  <w:p w14:paraId="5B7C574B" w14:textId="77777777" w:rsidR="00E32B46" w:rsidRDefault="00E32B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9A4AB" w14:textId="77777777" w:rsidR="00434222" w:rsidRDefault="00434222">
      <w:r>
        <w:separator/>
      </w:r>
    </w:p>
  </w:footnote>
  <w:footnote w:type="continuationSeparator" w:id="0">
    <w:p w14:paraId="2017BF10" w14:textId="77777777" w:rsidR="00434222" w:rsidRDefault="0043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50045" w14:textId="77777777" w:rsidR="008731AF" w:rsidRDefault="001F4B9F" w:rsidP="001F4B9F">
    <w:pPr>
      <w:pStyle w:val="Cabealho"/>
      <w:pBdr>
        <w:bottom w:val="single" w:sz="4" w:space="1" w:color="auto"/>
      </w:pBdr>
      <w:jc w:val="right"/>
      <w:rPr>
        <w:noProof/>
      </w:rPr>
    </w:pPr>
    <w:r>
      <w:rPr>
        <w:noProof/>
      </w:rPr>
      <w:pict w14:anchorId="1EA7CE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8" o:spid="_x0000_s2049" type="#_x0000_t75" alt="Resultado de imagem para símbolo DGERT" style="position:absolute;left:0;text-align:left;margin-left:319.15pt;margin-top:17.05pt;width:63.85pt;height:42.85pt;z-index:251657728;visibility:visible">
          <v:imagedata r:id="rId1" o:title="Resultado de imagem para símbolo DGERT"/>
        </v:shape>
      </w:pict>
    </w:r>
    <w:r w:rsidRPr="00A4537B">
      <w:rPr>
        <w:noProof/>
      </w:rPr>
      <w:pict w14:anchorId="26BCDAB7">
        <v:shape id="Imagem 7" o:spid="_x0000_i1025" type="#_x0000_t75" style="width:61.5pt;height:67.5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808080"/>
      </w:rPr>
    </w:lvl>
  </w:abstractNum>
  <w:abstractNum w:abstractNumId="5" w15:restartNumberingAfterBreak="0">
    <w:nsid w:val="000A2A11"/>
    <w:multiLevelType w:val="hybridMultilevel"/>
    <w:tmpl w:val="FB4C4E32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707DFD"/>
    <w:multiLevelType w:val="hybridMultilevel"/>
    <w:tmpl w:val="F42CCB70"/>
    <w:lvl w:ilvl="0" w:tplc="1B0A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25D584D"/>
    <w:multiLevelType w:val="hybridMultilevel"/>
    <w:tmpl w:val="A7AC252C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EB3BA6"/>
    <w:multiLevelType w:val="hybridMultilevel"/>
    <w:tmpl w:val="3C32B058"/>
    <w:lvl w:ilvl="0" w:tplc="5B3CA946">
      <w:start w:val="1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Arial" w:hAnsi="Aria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9" w15:restartNumberingAfterBreak="0">
    <w:nsid w:val="06412300"/>
    <w:multiLevelType w:val="multilevel"/>
    <w:tmpl w:val="F4BC7A8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CBF23EE"/>
    <w:multiLevelType w:val="hybridMultilevel"/>
    <w:tmpl w:val="3E468D50"/>
    <w:name w:val="WW8Num1122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FA4D18"/>
    <w:multiLevelType w:val="hybridMultilevel"/>
    <w:tmpl w:val="9DC63620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B4C07"/>
    <w:multiLevelType w:val="hybridMultilevel"/>
    <w:tmpl w:val="495C9E68"/>
    <w:lvl w:ilvl="0" w:tplc="982EB9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A90D10"/>
    <w:multiLevelType w:val="hybridMultilevel"/>
    <w:tmpl w:val="96826BE8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26B62"/>
    <w:multiLevelType w:val="hybridMultilevel"/>
    <w:tmpl w:val="B062239A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B733E"/>
    <w:multiLevelType w:val="hybridMultilevel"/>
    <w:tmpl w:val="D64CDBAC"/>
    <w:lvl w:ilvl="0" w:tplc="C0E45CBE">
      <w:start w:val="1"/>
      <w:numFmt w:val="bullet"/>
      <w:lvlText w:val=""/>
      <w:lvlJc w:val="left"/>
      <w:pPr>
        <w:ind w:left="75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4198D"/>
    <w:multiLevelType w:val="hybridMultilevel"/>
    <w:tmpl w:val="FBE05196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91C6C"/>
    <w:multiLevelType w:val="hybridMultilevel"/>
    <w:tmpl w:val="40C407EA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F3467"/>
    <w:multiLevelType w:val="hybridMultilevel"/>
    <w:tmpl w:val="06428B76"/>
    <w:lvl w:ilvl="0" w:tplc="5B3CA946">
      <w:start w:val="1"/>
      <w:numFmt w:val="bullet"/>
      <w:lvlText w:val="-"/>
      <w:lvlJc w:val="left"/>
      <w:pPr>
        <w:tabs>
          <w:tab w:val="num" w:pos="-293"/>
        </w:tabs>
        <w:ind w:left="-293" w:hanging="360"/>
      </w:pPr>
      <w:rPr>
        <w:rFonts w:ascii="Arial" w:hAnsi="Aria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427"/>
        </w:tabs>
        <w:ind w:left="42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867"/>
        </w:tabs>
        <w:ind w:left="186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587"/>
        </w:tabs>
        <w:ind w:left="258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307"/>
        </w:tabs>
        <w:ind w:left="330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027"/>
        </w:tabs>
        <w:ind w:left="402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747"/>
        </w:tabs>
        <w:ind w:left="474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467"/>
        </w:tabs>
        <w:ind w:left="5467" w:hanging="360"/>
      </w:pPr>
      <w:rPr>
        <w:rFonts w:ascii="Wingdings" w:hAnsi="Wingdings" w:hint="default"/>
      </w:rPr>
    </w:lvl>
  </w:abstractNum>
  <w:abstractNum w:abstractNumId="19" w15:restartNumberingAfterBreak="0">
    <w:nsid w:val="578B2DEB"/>
    <w:multiLevelType w:val="hybridMultilevel"/>
    <w:tmpl w:val="B0288B82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862AB"/>
    <w:multiLevelType w:val="hybridMultilevel"/>
    <w:tmpl w:val="D13A1F2C"/>
    <w:lvl w:ilvl="0" w:tplc="08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011402"/>
    <w:multiLevelType w:val="hybridMultilevel"/>
    <w:tmpl w:val="8FA2AC18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D0041"/>
    <w:multiLevelType w:val="hybridMultilevel"/>
    <w:tmpl w:val="E528BC4E"/>
    <w:lvl w:ilvl="0" w:tplc="58506C1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2"/>
  </w:num>
  <w:num w:numId="4">
    <w:abstractNumId w:val="11"/>
  </w:num>
  <w:num w:numId="5">
    <w:abstractNumId w:val="16"/>
  </w:num>
  <w:num w:numId="6">
    <w:abstractNumId w:val="13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17"/>
  </w:num>
  <w:num w:numId="12">
    <w:abstractNumId w:val="21"/>
  </w:num>
  <w:num w:numId="13">
    <w:abstractNumId w:val="2"/>
  </w:num>
  <w:num w:numId="14">
    <w:abstractNumId w:val="4"/>
  </w:num>
  <w:num w:numId="15">
    <w:abstractNumId w:val="0"/>
  </w:num>
  <w:num w:numId="16">
    <w:abstractNumId w:val="1"/>
  </w:num>
  <w:num w:numId="17">
    <w:abstractNumId w:val="3"/>
  </w:num>
  <w:num w:numId="18">
    <w:abstractNumId w:val="20"/>
  </w:num>
  <w:num w:numId="19">
    <w:abstractNumId w:val="9"/>
  </w:num>
  <w:num w:numId="20">
    <w:abstractNumId w:val="10"/>
  </w:num>
  <w:num w:numId="21">
    <w:abstractNumId w:val="12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3DED"/>
    <w:rsid w:val="000174D5"/>
    <w:rsid w:val="00047516"/>
    <w:rsid w:val="0006371D"/>
    <w:rsid w:val="00063F94"/>
    <w:rsid w:val="00070509"/>
    <w:rsid w:val="00070CAC"/>
    <w:rsid w:val="0007288F"/>
    <w:rsid w:val="00072BD1"/>
    <w:rsid w:val="000851F2"/>
    <w:rsid w:val="0009567F"/>
    <w:rsid w:val="000A419D"/>
    <w:rsid w:val="000C13BC"/>
    <w:rsid w:val="000C707D"/>
    <w:rsid w:val="000D4419"/>
    <w:rsid w:val="000E129C"/>
    <w:rsid w:val="000E7A83"/>
    <w:rsid w:val="00106435"/>
    <w:rsid w:val="001138E1"/>
    <w:rsid w:val="001237A4"/>
    <w:rsid w:val="0012542A"/>
    <w:rsid w:val="001260B0"/>
    <w:rsid w:val="0014158A"/>
    <w:rsid w:val="00144D3C"/>
    <w:rsid w:val="00151B37"/>
    <w:rsid w:val="00155801"/>
    <w:rsid w:val="00155B24"/>
    <w:rsid w:val="00160819"/>
    <w:rsid w:val="001B201E"/>
    <w:rsid w:val="001C5041"/>
    <w:rsid w:val="001F4B9F"/>
    <w:rsid w:val="001F6708"/>
    <w:rsid w:val="001F7788"/>
    <w:rsid w:val="00220E35"/>
    <w:rsid w:val="00224B1C"/>
    <w:rsid w:val="002252CE"/>
    <w:rsid w:val="00227239"/>
    <w:rsid w:val="00232B18"/>
    <w:rsid w:val="00233028"/>
    <w:rsid w:val="00244345"/>
    <w:rsid w:val="00247B5D"/>
    <w:rsid w:val="00252F72"/>
    <w:rsid w:val="00260646"/>
    <w:rsid w:val="00265D9D"/>
    <w:rsid w:val="002956B6"/>
    <w:rsid w:val="00295C1D"/>
    <w:rsid w:val="002A2CED"/>
    <w:rsid w:val="002B10BE"/>
    <w:rsid w:val="002C08ED"/>
    <w:rsid w:val="002C2E2E"/>
    <w:rsid w:val="002D086A"/>
    <w:rsid w:val="002E0D37"/>
    <w:rsid w:val="00305F39"/>
    <w:rsid w:val="00306088"/>
    <w:rsid w:val="003239FE"/>
    <w:rsid w:val="00335A58"/>
    <w:rsid w:val="0034117E"/>
    <w:rsid w:val="003479CE"/>
    <w:rsid w:val="00361DBA"/>
    <w:rsid w:val="0036721A"/>
    <w:rsid w:val="00384153"/>
    <w:rsid w:val="00384213"/>
    <w:rsid w:val="00392079"/>
    <w:rsid w:val="003A7B38"/>
    <w:rsid w:val="004131B2"/>
    <w:rsid w:val="00427B17"/>
    <w:rsid w:val="00434222"/>
    <w:rsid w:val="0044180D"/>
    <w:rsid w:val="0044370F"/>
    <w:rsid w:val="00443FCC"/>
    <w:rsid w:val="00446E84"/>
    <w:rsid w:val="00452EA2"/>
    <w:rsid w:val="00457E14"/>
    <w:rsid w:val="00473CBB"/>
    <w:rsid w:val="00482DAE"/>
    <w:rsid w:val="0049161B"/>
    <w:rsid w:val="004E5CBD"/>
    <w:rsid w:val="004F1029"/>
    <w:rsid w:val="00504CA5"/>
    <w:rsid w:val="00506AE3"/>
    <w:rsid w:val="005226AE"/>
    <w:rsid w:val="005251C5"/>
    <w:rsid w:val="0052604F"/>
    <w:rsid w:val="005527CC"/>
    <w:rsid w:val="00563D5B"/>
    <w:rsid w:val="00577FE1"/>
    <w:rsid w:val="005821FA"/>
    <w:rsid w:val="00591431"/>
    <w:rsid w:val="005B4DC7"/>
    <w:rsid w:val="005B5461"/>
    <w:rsid w:val="005C05A8"/>
    <w:rsid w:val="005C262E"/>
    <w:rsid w:val="005E432E"/>
    <w:rsid w:val="00603331"/>
    <w:rsid w:val="00605988"/>
    <w:rsid w:val="00610426"/>
    <w:rsid w:val="00613110"/>
    <w:rsid w:val="00621899"/>
    <w:rsid w:val="006315F3"/>
    <w:rsid w:val="00632A6F"/>
    <w:rsid w:val="00643B3A"/>
    <w:rsid w:val="0064747C"/>
    <w:rsid w:val="00651986"/>
    <w:rsid w:val="006B4DAE"/>
    <w:rsid w:val="006C0860"/>
    <w:rsid w:val="006C4700"/>
    <w:rsid w:val="006C4BB7"/>
    <w:rsid w:val="006C677F"/>
    <w:rsid w:val="006D2516"/>
    <w:rsid w:val="006D6EDA"/>
    <w:rsid w:val="006F02D6"/>
    <w:rsid w:val="006F6FCF"/>
    <w:rsid w:val="00705C1D"/>
    <w:rsid w:val="00705D29"/>
    <w:rsid w:val="007138BD"/>
    <w:rsid w:val="007140CF"/>
    <w:rsid w:val="00716767"/>
    <w:rsid w:val="007232D4"/>
    <w:rsid w:val="00731FFF"/>
    <w:rsid w:val="007660CD"/>
    <w:rsid w:val="007662B7"/>
    <w:rsid w:val="00766AB0"/>
    <w:rsid w:val="00774FFC"/>
    <w:rsid w:val="007C31F7"/>
    <w:rsid w:val="007C56F0"/>
    <w:rsid w:val="007C716C"/>
    <w:rsid w:val="007D5C07"/>
    <w:rsid w:val="007E2C82"/>
    <w:rsid w:val="007E5E05"/>
    <w:rsid w:val="007F523D"/>
    <w:rsid w:val="00801ED2"/>
    <w:rsid w:val="00810536"/>
    <w:rsid w:val="008110D1"/>
    <w:rsid w:val="0081308A"/>
    <w:rsid w:val="00815DE7"/>
    <w:rsid w:val="008316B3"/>
    <w:rsid w:val="00836FE1"/>
    <w:rsid w:val="00842122"/>
    <w:rsid w:val="008731AF"/>
    <w:rsid w:val="00876AF5"/>
    <w:rsid w:val="00884E56"/>
    <w:rsid w:val="008863F9"/>
    <w:rsid w:val="00894CA8"/>
    <w:rsid w:val="00895EB5"/>
    <w:rsid w:val="0089657C"/>
    <w:rsid w:val="008C6795"/>
    <w:rsid w:val="008D038D"/>
    <w:rsid w:val="008E2D8C"/>
    <w:rsid w:val="008E42AE"/>
    <w:rsid w:val="008F0B27"/>
    <w:rsid w:val="00911511"/>
    <w:rsid w:val="00914DC2"/>
    <w:rsid w:val="00917D6F"/>
    <w:rsid w:val="009211A3"/>
    <w:rsid w:val="0092456E"/>
    <w:rsid w:val="009254EB"/>
    <w:rsid w:val="00943DED"/>
    <w:rsid w:val="009550CC"/>
    <w:rsid w:val="00965492"/>
    <w:rsid w:val="009668A9"/>
    <w:rsid w:val="00967CCB"/>
    <w:rsid w:val="00983B05"/>
    <w:rsid w:val="009B0D7D"/>
    <w:rsid w:val="009B3ECB"/>
    <w:rsid w:val="009C3FEF"/>
    <w:rsid w:val="009D6B28"/>
    <w:rsid w:val="009E121A"/>
    <w:rsid w:val="009E33C1"/>
    <w:rsid w:val="009E343B"/>
    <w:rsid w:val="009E7904"/>
    <w:rsid w:val="009F0969"/>
    <w:rsid w:val="009F75AF"/>
    <w:rsid w:val="00A205B4"/>
    <w:rsid w:val="00A22C49"/>
    <w:rsid w:val="00A32D25"/>
    <w:rsid w:val="00A33037"/>
    <w:rsid w:val="00A373F9"/>
    <w:rsid w:val="00A409BF"/>
    <w:rsid w:val="00A41AC8"/>
    <w:rsid w:val="00A505E7"/>
    <w:rsid w:val="00A538FF"/>
    <w:rsid w:val="00A5533E"/>
    <w:rsid w:val="00A55FE3"/>
    <w:rsid w:val="00A710E7"/>
    <w:rsid w:val="00A718C3"/>
    <w:rsid w:val="00AA0DA6"/>
    <w:rsid w:val="00AA764E"/>
    <w:rsid w:val="00AB3C6B"/>
    <w:rsid w:val="00AC1474"/>
    <w:rsid w:val="00AC1F1B"/>
    <w:rsid w:val="00AD66D4"/>
    <w:rsid w:val="00AE3DB5"/>
    <w:rsid w:val="00AF7538"/>
    <w:rsid w:val="00B01650"/>
    <w:rsid w:val="00B02BFE"/>
    <w:rsid w:val="00B06D50"/>
    <w:rsid w:val="00B1579B"/>
    <w:rsid w:val="00B3342A"/>
    <w:rsid w:val="00B33CB6"/>
    <w:rsid w:val="00B356C5"/>
    <w:rsid w:val="00B35A00"/>
    <w:rsid w:val="00B36754"/>
    <w:rsid w:val="00B6091B"/>
    <w:rsid w:val="00B65776"/>
    <w:rsid w:val="00B67EA7"/>
    <w:rsid w:val="00B70C8D"/>
    <w:rsid w:val="00B773D2"/>
    <w:rsid w:val="00B86116"/>
    <w:rsid w:val="00BA31D2"/>
    <w:rsid w:val="00BB6C11"/>
    <w:rsid w:val="00BE447D"/>
    <w:rsid w:val="00C036A5"/>
    <w:rsid w:val="00C10FF1"/>
    <w:rsid w:val="00C14CAC"/>
    <w:rsid w:val="00C209D2"/>
    <w:rsid w:val="00C25623"/>
    <w:rsid w:val="00C3004F"/>
    <w:rsid w:val="00C33BE5"/>
    <w:rsid w:val="00C501E5"/>
    <w:rsid w:val="00C515DE"/>
    <w:rsid w:val="00C52F86"/>
    <w:rsid w:val="00C57B55"/>
    <w:rsid w:val="00C7039D"/>
    <w:rsid w:val="00C703CD"/>
    <w:rsid w:val="00C733C8"/>
    <w:rsid w:val="00C91862"/>
    <w:rsid w:val="00CC0D59"/>
    <w:rsid w:val="00CE3B67"/>
    <w:rsid w:val="00CF0413"/>
    <w:rsid w:val="00D048BA"/>
    <w:rsid w:val="00D22970"/>
    <w:rsid w:val="00D27A25"/>
    <w:rsid w:val="00D32050"/>
    <w:rsid w:val="00D3506D"/>
    <w:rsid w:val="00D46A61"/>
    <w:rsid w:val="00D47CDC"/>
    <w:rsid w:val="00D56252"/>
    <w:rsid w:val="00D5732A"/>
    <w:rsid w:val="00D735C3"/>
    <w:rsid w:val="00D86528"/>
    <w:rsid w:val="00D9221A"/>
    <w:rsid w:val="00D942C2"/>
    <w:rsid w:val="00D9638C"/>
    <w:rsid w:val="00DA35F2"/>
    <w:rsid w:val="00DA4C1A"/>
    <w:rsid w:val="00DA5500"/>
    <w:rsid w:val="00DC6B4F"/>
    <w:rsid w:val="00DD11B3"/>
    <w:rsid w:val="00DD2E66"/>
    <w:rsid w:val="00DE0635"/>
    <w:rsid w:val="00E014F1"/>
    <w:rsid w:val="00E057EF"/>
    <w:rsid w:val="00E1277A"/>
    <w:rsid w:val="00E32B46"/>
    <w:rsid w:val="00E52878"/>
    <w:rsid w:val="00E57F51"/>
    <w:rsid w:val="00E61309"/>
    <w:rsid w:val="00E7255B"/>
    <w:rsid w:val="00EC0FF3"/>
    <w:rsid w:val="00ED7BF7"/>
    <w:rsid w:val="00EE0D05"/>
    <w:rsid w:val="00EE1687"/>
    <w:rsid w:val="00EE2A44"/>
    <w:rsid w:val="00EE2D3D"/>
    <w:rsid w:val="00EE5796"/>
    <w:rsid w:val="00F25479"/>
    <w:rsid w:val="00F31485"/>
    <w:rsid w:val="00F42A60"/>
    <w:rsid w:val="00F435DF"/>
    <w:rsid w:val="00F52954"/>
    <w:rsid w:val="00F53675"/>
    <w:rsid w:val="00F56813"/>
    <w:rsid w:val="00F74AAF"/>
    <w:rsid w:val="00F75D2E"/>
    <w:rsid w:val="00F764EE"/>
    <w:rsid w:val="00F76C89"/>
    <w:rsid w:val="00F90597"/>
    <w:rsid w:val="00F94D64"/>
    <w:rsid w:val="00FC690D"/>
    <w:rsid w:val="00FD0DEB"/>
    <w:rsid w:val="00FD6697"/>
    <w:rsid w:val="00FF0DB8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C24A3D4"/>
  <w15:chartTrackingRefBased/>
  <w15:docId w15:val="{EA063B20-9CB1-461A-B7C2-96F18A34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Cabeçalho 1"/>
    <w:basedOn w:val="Normal"/>
    <w:next w:val="Normal"/>
    <w:link w:val="Cabealho1Carter"/>
    <w:qFormat/>
    <w:pPr>
      <w:keepNext/>
      <w:shd w:val="clear" w:color="auto" w:fill="FF0000"/>
      <w:autoSpaceDE w:val="0"/>
      <w:autoSpaceDN w:val="0"/>
      <w:adjustRightInd w:val="0"/>
      <w:outlineLvl w:val="0"/>
    </w:pPr>
    <w:rPr>
      <w:rFonts w:ascii="Trebuchet MS" w:hAnsi="Trebuchet MS"/>
      <w:b/>
      <w:color w:val="FFFFFF"/>
      <w:sz w:val="21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pPr>
      <w:autoSpaceDE w:val="0"/>
      <w:autoSpaceDN w:val="0"/>
      <w:adjustRightInd w:val="0"/>
      <w:jc w:val="center"/>
    </w:pPr>
    <w:rPr>
      <w:rFonts w:ascii="Helvetica-Bold" w:hAnsi="Helvetica-Bold"/>
      <w:b/>
      <w:bCs/>
      <w:sz w:val="23"/>
      <w:szCs w:val="23"/>
    </w:rPr>
  </w:style>
  <w:style w:type="character" w:styleId="Hiperligao">
    <w:name w:val="Hyperlink"/>
    <w:rPr>
      <w:color w:val="0000FF"/>
      <w:u w:val="single"/>
    </w:rPr>
  </w:style>
  <w:style w:type="character" w:styleId="Forte">
    <w:name w:val="Strong"/>
    <w:uiPriority w:val="22"/>
    <w:qFormat/>
    <w:rsid w:val="00506AE3"/>
    <w:rPr>
      <w:b/>
      <w:bCs/>
    </w:rPr>
  </w:style>
  <w:style w:type="paragraph" w:styleId="Textodenotaderodap">
    <w:name w:val="footnote text"/>
    <w:basedOn w:val="Normal"/>
    <w:semiHidden/>
    <w:rsid w:val="000D4419"/>
    <w:pPr>
      <w:ind w:left="835"/>
    </w:pPr>
    <w:rPr>
      <w:rFonts w:ascii="Arial" w:hAnsi="Arial"/>
      <w:spacing w:val="-5"/>
      <w:sz w:val="20"/>
      <w:szCs w:val="20"/>
      <w:lang w:val="pt-BR" w:eastAsia="en-US"/>
    </w:rPr>
  </w:style>
  <w:style w:type="character" w:styleId="Refdenotaderodap">
    <w:name w:val="footnote reference"/>
    <w:semiHidden/>
    <w:rsid w:val="000D4419"/>
    <w:rPr>
      <w:vertAlign w:val="superscript"/>
    </w:rPr>
  </w:style>
  <w:style w:type="paragraph" w:customStyle="1" w:styleId="ListParagraph">
    <w:name w:val="List Paragraph"/>
    <w:basedOn w:val="Normal"/>
    <w:qFormat/>
    <w:rsid w:val="002D08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1Carter">
    <w:name w:val="Cabeçalho 1 Caráter"/>
    <w:link w:val="Cabealho1"/>
    <w:rsid w:val="002E0D37"/>
    <w:rPr>
      <w:rFonts w:ascii="Trebuchet MS" w:hAnsi="Trebuchet MS"/>
      <w:b/>
      <w:color w:val="FFFFFF"/>
      <w:sz w:val="21"/>
      <w:szCs w:val="24"/>
      <w:lang w:val="pt-PT" w:eastAsia="pt-PT" w:bidi="ar-SA"/>
    </w:rPr>
  </w:style>
  <w:style w:type="character" w:customStyle="1" w:styleId="CabealhoCarter">
    <w:name w:val="Cabeçalho Caráter"/>
    <w:link w:val="Cabealho"/>
    <w:uiPriority w:val="99"/>
    <w:rsid w:val="002E0D37"/>
    <w:rPr>
      <w:sz w:val="24"/>
      <w:szCs w:val="24"/>
      <w:lang w:val="pt-PT" w:eastAsia="pt-PT" w:bidi="ar-SA"/>
    </w:rPr>
  </w:style>
  <w:style w:type="table" w:styleId="Tabelacomgrelha">
    <w:name w:val="Tabela com grelha"/>
    <w:basedOn w:val="Tabelanormal"/>
    <w:rsid w:val="007E2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arter">
    <w:name w:val="Rodapé Caráter"/>
    <w:link w:val="Rodap"/>
    <w:locked/>
    <w:rsid w:val="00E32B46"/>
    <w:rPr>
      <w:sz w:val="24"/>
      <w:szCs w:val="24"/>
      <w:lang w:val="pt-PT" w:eastAsia="pt-PT" w:bidi="ar-SA"/>
    </w:rPr>
  </w:style>
  <w:style w:type="paragraph" w:styleId="Textodebalo">
    <w:name w:val="Balloon Text"/>
    <w:basedOn w:val="Normal"/>
    <w:link w:val="TextodebaloCarter"/>
    <w:rsid w:val="00917D6F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link w:val="Textodebalo"/>
    <w:rsid w:val="00917D6F"/>
    <w:rPr>
      <w:rFonts w:ascii="Segoe UI" w:hAnsi="Segoe UI" w:cs="Segoe UI"/>
      <w:sz w:val="18"/>
      <w:szCs w:val="18"/>
    </w:rPr>
  </w:style>
  <w:style w:type="character" w:customStyle="1" w:styleId="Ttulo1Carcter">
    <w:name w:val="Título 1 Carácter"/>
    <w:rsid w:val="00DD2E66"/>
    <w:rPr>
      <w:rFonts w:ascii="Trebuchet MS" w:hAnsi="Trebuchet MS"/>
      <w:b/>
      <w:color w:val="FFFFFF"/>
      <w:sz w:val="21"/>
      <w:szCs w:val="24"/>
      <w:lang w:val="pt-PT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asrn-oasrn.org/homeformacao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asrs.org/o-que-faz/formaca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F0879-17C0-491B-AB8C-69FDE2E4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Questionário de Avaliação final da formação por módulo</vt:lpstr>
    </vt:vector>
  </TitlesOfParts>
  <Company>Ordem dos Arquitectos</Company>
  <LinksUpToDate>false</LinksUpToDate>
  <CharactersWithSpaces>3675</CharactersWithSpaces>
  <SharedDoc>false</SharedDoc>
  <HLinks>
    <vt:vector size="12" baseType="variant">
      <vt:variant>
        <vt:i4>1900628</vt:i4>
      </vt:variant>
      <vt:variant>
        <vt:i4>3</vt:i4>
      </vt:variant>
      <vt:variant>
        <vt:i4>0</vt:i4>
      </vt:variant>
      <vt:variant>
        <vt:i4>5</vt:i4>
      </vt:variant>
      <vt:variant>
        <vt:lpwstr>https://www.oasrs.org/o-que-faz/formacao/</vt:lpwstr>
      </vt:variant>
      <vt:variant>
        <vt:lpwstr/>
      </vt:variant>
      <vt:variant>
        <vt:i4>1507331</vt:i4>
      </vt:variant>
      <vt:variant>
        <vt:i4>0</vt:i4>
      </vt:variant>
      <vt:variant>
        <vt:i4>0</vt:i4>
      </vt:variant>
      <vt:variant>
        <vt:i4>5</vt:i4>
      </vt:variant>
      <vt:variant>
        <vt:lpwstr>https://www.oasrn-oasrn.org/homeformacao.html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Avaliação final da formação por módulo</dc:title>
  <dc:subject/>
  <dc:creator>Ordem dos Arquitectos</dc:creator>
  <cp:keywords/>
  <cp:lastModifiedBy>OA SRS | Catarina Barradas</cp:lastModifiedBy>
  <cp:revision>3</cp:revision>
  <cp:lastPrinted>2017-06-30T13:52:00Z</cp:lastPrinted>
  <dcterms:created xsi:type="dcterms:W3CDTF">2021-01-23T19:29:00Z</dcterms:created>
  <dcterms:modified xsi:type="dcterms:W3CDTF">2021-01-23T19:29:00Z</dcterms:modified>
</cp:coreProperties>
</file>